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3E4" w:rsidRPr="00E6595B" w:rsidRDefault="00F33566" w:rsidP="004143E4">
      <w:pPr>
        <w:spacing w:before="100" w:after="0"/>
        <w:jc w:val="center"/>
        <w:rPr>
          <w:lang w:val="ru-RU"/>
        </w:rPr>
      </w:pPr>
      <w:r>
        <w:rPr>
          <w:noProof/>
        </w:rPr>
        <w:pict>
          <v:rect id="Rechteck 19" o:spid="_x0000_s1230" style="position:absolute;left:0;text-align:left;margin-left:-70.85pt;margin-top:-69.8pt;width:595.55pt;height:1694.15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" fillcolor="#4f81bd" strokecolor="#385d8a" strokeweight="2pt"/>
        </w:pict>
      </w:r>
      <w:r w:rsidR="00EB189D" w:rsidRPr="002E7CA1">
        <w:rPr>
          <w:color w:val="FFFFFF"/>
          <w:lang w:val="ru-RU"/>
        </w:rPr>
        <w:t>Александер Редлих –</w:t>
      </w:r>
      <w:r w:rsidR="004143E4" w:rsidRPr="002E7CA1">
        <w:rPr>
          <w:color w:val="FFFFFF"/>
          <w:lang w:val="ru-RU"/>
        </w:rPr>
        <w:t xml:space="preserve"> </w:t>
      </w:r>
      <w:r w:rsidR="00EB189D" w:rsidRPr="002E7CA1">
        <w:rPr>
          <w:color w:val="FFFFFF"/>
          <w:lang w:val="ru-RU"/>
        </w:rPr>
        <w:t>Мариска Каппмайер –</w:t>
      </w:r>
      <w:r w:rsidR="004143E4" w:rsidRPr="002E7CA1">
        <w:rPr>
          <w:color w:val="FFFFFF"/>
          <w:lang w:val="ru-RU"/>
        </w:rPr>
        <w:t xml:space="preserve"> </w:t>
      </w:r>
      <w:r w:rsidR="00EB189D" w:rsidRPr="002E7CA1">
        <w:rPr>
          <w:color w:val="FFFFFF"/>
          <w:lang w:val="ru-RU"/>
        </w:rPr>
        <w:t xml:space="preserve">Катарина Барриос </w:t>
      </w:r>
      <w:r w:rsidR="00A57BDE" w:rsidRPr="002E7CA1">
        <w:rPr>
          <w:color w:val="FFFFFF"/>
          <w:lang w:val="ru-RU"/>
        </w:rPr>
        <w:t>–</w:t>
      </w:r>
      <w:r w:rsidR="004143E4" w:rsidRPr="002E7CA1">
        <w:rPr>
          <w:color w:val="FFFFFF"/>
          <w:lang w:val="ru-RU"/>
        </w:rPr>
        <w:t xml:space="preserve"> </w:t>
      </w:r>
      <w:r w:rsidR="00A57BDE" w:rsidRPr="002E7CA1">
        <w:rPr>
          <w:color w:val="FFFFFF"/>
          <w:lang w:val="ru-RU"/>
        </w:rPr>
        <w:t xml:space="preserve">Александер Фёрстер </w:t>
      </w:r>
    </w:p>
    <w:p w:rsidR="004143E4" w:rsidRPr="002E7CA1" w:rsidRDefault="00A57BDE" w:rsidP="004143E4">
      <w:pPr>
        <w:spacing w:after="0"/>
        <w:jc w:val="center"/>
        <w:rPr>
          <w:color w:val="FFFFFF"/>
          <w:lang w:val="ru-RU"/>
        </w:rPr>
      </w:pPr>
      <w:r w:rsidRPr="002E7CA1">
        <w:rPr>
          <w:color w:val="FFFFFF"/>
          <w:lang w:val="ru-RU"/>
        </w:rPr>
        <w:t>Мэнди Фюттерер –</w:t>
      </w:r>
      <w:r w:rsidR="004143E4" w:rsidRPr="002E7CA1">
        <w:rPr>
          <w:color w:val="FFFFFF"/>
          <w:lang w:val="ru-RU"/>
        </w:rPr>
        <w:t xml:space="preserve"> </w:t>
      </w:r>
      <w:r w:rsidRPr="002E7CA1">
        <w:rPr>
          <w:color w:val="FFFFFF"/>
          <w:lang w:val="ru-RU"/>
        </w:rPr>
        <w:t xml:space="preserve">Лидия Евченко </w:t>
      </w:r>
      <w:r w:rsidR="00A61FDD" w:rsidRPr="002E7CA1">
        <w:rPr>
          <w:color w:val="FFFFFF"/>
          <w:lang w:val="ru-RU"/>
        </w:rPr>
        <w:t>–</w:t>
      </w:r>
      <w:r w:rsidR="004143E4" w:rsidRPr="002E7CA1">
        <w:rPr>
          <w:color w:val="FFFFFF"/>
          <w:lang w:val="ru-RU"/>
        </w:rPr>
        <w:t xml:space="preserve"> </w:t>
      </w:r>
      <w:r w:rsidR="008610C0" w:rsidRPr="002E7CA1">
        <w:rPr>
          <w:color w:val="FFFFFF"/>
          <w:lang w:val="ru-RU"/>
        </w:rPr>
        <w:t>Джу</w:t>
      </w:r>
      <w:r w:rsidR="00A61FDD" w:rsidRPr="002E7CA1">
        <w:rPr>
          <w:color w:val="FFFFFF"/>
          <w:lang w:val="ru-RU"/>
        </w:rPr>
        <w:t>лия Магаард –</w:t>
      </w:r>
      <w:r w:rsidR="004143E4" w:rsidRPr="002E7CA1">
        <w:rPr>
          <w:color w:val="FFFFFF"/>
          <w:lang w:val="ru-RU"/>
        </w:rPr>
        <w:t xml:space="preserve"> </w:t>
      </w:r>
      <w:r w:rsidR="00A963E4" w:rsidRPr="002E7CA1">
        <w:rPr>
          <w:color w:val="FFFFFF"/>
          <w:lang w:val="ru-RU"/>
        </w:rPr>
        <w:t>Клэ</w:t>
      </w:r>
      <w:r w:rsidR="00DE6126" w:rsidRPr="002E7CA1">
        <w:rPr>
          <w:color w:val="FFFFFF"/>
          <w:lang w:val="ru-RU"/>
        </w:rPr>
        <w:t>р Чонг</w:t>
      </w:r>
      <w:r w:rsidR="00A61FDD" w:rsidRPr="002E7CA1">
        <w:rPr>
          <w:color w:val="FFFFFF"/>
          <w:lang w:val="ru-RU"/>
        </w:rPr>
        <w:t xml:space="preserve"> </w:t>
      </w:r>
    </w:p>
    <w:p w:rsidR="004143E4" w:rsidRPr="002E7CA1" w:rsidRDefault="00F33566" w:rsidP="004143E4">
      <w:pPr>
        <w:spacing w:after="0"/>
        <w:jc w:val="center"/>
        <w:rPr>
          <w:color w:val="FFFFFF"/>
          <w:lang w:val="ru-RU"/>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1" o:spid="_x0000_s1229" type="#_x0000_t75" style="position:absolute;left:0;text-align:left;margin-left:-30.5pt;margin-top:7.95pt;width:514.9pt;height:340.35pt;z-index:-1;visibility:visible">
            <v:imagedata r:id="rId9" o:title=""/>
          </v:shape>
        </w:pict>
      </w:r>
    </w:p>
    <w:p w:rsidR="004143E4" w:rsidRPr="002E7CA1" w:rsidRDefault="004143E4" w:rsidP="004143E4">
      <w:pPr>
        <w:spacing w:after="0"/>
        <w:jc w:val="center"/>
        <w:rPr>
          <w:color w:val="FFFFFF"/>
          <w:lang w:val="ru-RU"/>
        </w:rPr>
      </w:pPr>
    </w:p>
    <w:p w:rsidR="004143E4" w:rsidRPr="002E7CA1" w:rsidRDefault="004143E4" w:rsidP="004143E4">
      <w:pPr>
        <w:spacing w:after="0"/>
        <w:jc w:val="center"/>
        <w:rPr>
          <w:color w:val="FFFFFF"/>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E6595B" w:rsidRDefault="004143E4" w:rsidP="004143E4">
      <w:pPr>
        <w:spacing w:after="0"/>
        <w:jc w:val="left"/>
        <w:rPr>
          <w:rFonts w:eastAsia="Times New Roman" w:cs="Times New Roman"/>
          <w:b/>
          <w:bCs/>
          <w:sz w:val="28"/>
          <w:szCs w:val="28"/>
          <w:lang w:val="ru-RU"/>
        </w:rPr>
      </w:pPr>
    </w:p>
    <w:p w:rsidR="004143E4" w:rsidRPr="002E7CA1" w:rsidRDefault="00650E73" w:rsidP="009249A3">
      <w:pPr>
        <w:pStyle w:val="Titel"/>
        <w:spacing w:after="0"/>
        <w:ind w:left="-567" w:right="-567"/>
        <w:rPr>
          <w:rFonts w:ascii="Arial" w:hAnsi="Arial" w:cs="Arial"/>
          <w:color w:val="FFFFFF"/>
          <w:sz w:val="54"/>
          <w:szCs w:val="54"/>
          <w:lang w:val="ru-RU"/>
        </w:rPr>
      </w:pPr>
      <w:r w:rsidRPr="002E7CA1">
        <w:rPr>
          <w:rFonts w:ascii="Arial" w:hAnsi="Arial" w:cs="Arial"/>
          <w:color w:val="FFFFFF"/>
          <w:sz w:val="54"/>
          <w:szCs w:val="54"/>
          <w:lang w:val="ru-RU"/>
        </w:rPr>
        <w:t xml:space="preserve">Тренинг </w:t>
      </w:r>
    </w:p>
    <w:p w:rsidR="004143E4" w:rsidRPr="002E7CA1" w:rsidRDefault="00650E73" w:rsidP="009249A3">
      <w:pPr>
        <w:spacing w:after="0"/>
        <w:ind w:left="-567" w:right="-567"/>
        <w:jc w:val="center"/>
        <w:rPr>
          <w:b/>
          <w:bCs/>
          <w:color w:val="FFFFFF"/>
          <w:sz w:val="54"/>
          <w:szCs w:val="54"/>
          <w:lang w:val="ru-RU"/>
        </w:rPr>
      </w:pPr>
      <w:r w:rsidRPr="002E7CA1">
        <w:rPr>
          <w:b/>
          <w:bCs/>
          <w:color w:val="FFFFFF"/>
          <w:sz w:val="54"/>
          <w:szCs w:val="54"/>
          <w:lang w:val="ru-RU"/>
        </w:rPr>
        <w:t xml:space="preserve">по многосторонней межкультурной медиации в сообществах и организациях </w:t>
      </w:r>
    </w:p>
    <w:p w:rsidR="004143E4" w:rsidRPr="002E7CA1" w:rsidRDefault="004143E4" w:rsidP="004143E4">
      <w:pPr>
        <w:spacing w:after="0"/>
        <w:jc w:val="center"/>
        <w:rPr>
          <w:b/>
          <w:bCs/>
          <w:color w:val="FFFFFF"/>
          <w:sz w:val="54"/>
          <w:szCs w:val="54"/>
          <w:lang w:val="ru-RU"/>
        </w:rPr>
      </w:pPr>
    </w:p>
    <w:p w:rsidR="004143E4" w:rsidRPr="002E7CA1" w:rsidRDefault="004143E4" w:rsidP="004143E4">
      <w:pPr>
        <w:spacing w:after="0"/>
        <w:jc w:val="center"/>
        <w:rPr>
          <w:b/>
          <w:bCs/>
          <w:color w:val="FFFFFF"/>
          <w:sz w:val="54"/>
          <w:szCs w:val="54"/>
          <w:lang w:val="ru-RU"/>
        </w:rPr>
      </w:pPr>
    </w:p>
    <w:p w:rsidR="004143E4" w:rsidRPr="002E7CA1" w:rsidRDefault="00811E7E" w:rsidP="009249A3">
      <w:pPr>
        <w:spacing w:after="0"/>
        <w:ind w:left="-851" w:right="-567"/>
        <w:jc w:val="center"/>
        <w:rPr>
          <w:b/>
          <w:bCs/>
          <w:color w:val="FFFFFF"/>
          <w:sz w:val="48"/>
          <w:szCs w:val="48"/>
          <w:lang w:val="ru-RU"/>
        </w:rPr>
      </w:pPr>
      <w:r w:rsidRPr="002E7CA1">
        <w:rPr>
          <w:b/>
          <w:bCs/>
          <w:color w:val="FFFFFF"/>
          <w:sz w:val="48"/>
          <w:szCs w:val="48"/>
          <w:lang w:val="ru-RU"/>
        </w:rPr>
        <w:t xml:space="preserve">Глава </w:t>
      </w:r>
      <w:r w:rsidR="00E32CA9" w:rsidRPr="002E7CA1">
        <w:rPr>
          <w:b/>
          <w:bCs/>
          <w:color w:val="FFFFFF"/>
          <w:sz w:val="48"/>
          <w:szCs w:val="48"/>
          <w:lang w:val="ru-RU"/>
        </w:rPr>
        <w:t>6</w:t>
      </w:r>
    </w:p>
    <w:p w:rsidR="004143E4" w:rsidRPr="002E7CA1" w:rsidRDefault="00E32CA9" w:rsidP="009249A3">
      <w:pPr>
        <w:spacing w:after="0"/>
        <w:ind w:left="-851" w:right="-567"/>
        <w:jc w:val="center"/>
        <w:rPr>
          <w:b/>
          <w:bCs/>
          <w:color w:val="FFFFFF"/>
          <w:sz w:val="48"/>
          <w:szCs w:val="48"/>
          <w:lang w:val="ru-RU"/>
        </w:rPr>
      </w:pPr>
      <w:r w:rsidRPr="002E7CA1">
        <w:rPr>
          <w:b/>
          <w:bCs/>
          <w:color w:val="FFFFFF"/>
          <w:sz w:val="48"/>
          <w:szCs w:val="48"/>
          <w:lang w:val="ru-RU"/>
        </w:rPr>
        <w:t xml:space="preserve">Шаг </w:t>
      </w:r>
      <w:r w:rsidR="00F33566">
        <w:rPr>
          <w:noProof/>
        </w:rPr>
        <w:pict>
          <v:group id="Gruppierung 5" o:spid="_x0000_s1223" style="position:absolute;left:0;text-align:left;margin-left:-1.6pt;margin-top:59.35pt;width:455.45pt;height:50.15pt;z-index:2;mso-position-horizontal-relative:text;mso-position-vertical-relative:text;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">
            <v:shape id="Bild 6" o:spid="_x0000_s1224" type="#_x0000_t75" alt="attachmentdata14692.jpg" style="position:absolute;width:26067;height:929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pDXvCAAAA3AAAAA8AAABkcnMvZG93bnJldi54bWxET01rwkAQvQv9D8sUehHdWKjU6CpiSamH&#10;Hkz1PmTHJJidjdnRpP++exB6fLzv1WZwjbpTF2rPBmbTBBRx4W3NpYHjTzZ5BxUE2WLjmQz8UoDN&#10;+mm0wtT6ng90z6VUMYRDigYqkTbVOhQVOQxT3xJH7uw7hxJhV2rbYR/DXaNfk2SuHdYcGypsaVdR&#10;cclvzsDn9vv6tssayeWcfewX/e16ysbGvDwP2yUooUH+xQ/3lzUwn8W18Uw8Anr9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qQ17wgAAANwAAAAPAAAAAAAAAAAAAAAAAJ8C&#10;AABkcnMvZG93bnJldi54bWxQSwUGAAAAAAQABAD3AAAAjgMAAAAA&#10;">
              <v:imagedata r:id="rId10" o:title="attachmentdata14692"/>
              <v:path arrowok="t"/>
            </v:shape>
            <v:group id="Gruppierung 7" o:spid="_x0000_s1225"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41oecYAAADcAAAADwAAAGRycy9kb3ducmV2LnhtbESPT2vCQBTE74V+h+UV&#10;ejObtCg1ZhWRtvQQBLUg3h7ZZxLMvg3Zbf58e7dQ6HGYmd8w2WY0jeipc7VlBUkUgyAurK65VPB9&#10;+pi9gXAeWWNjmRRM5GCzfnzIMNV24AP1R1+KAGGXooLK+zaV0hUVGXSRbYmDd7WdQR9kV0rd4RDg&#10;ppEvcbyQBmsOCxW2tKuouB1/jILPAYfta/Le57frbrqc5vtznpBSz0/jdgXC0+j/w3/tL61gkSz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jWh5xgAAANwA&#10;AAAPAAAAAAAAAAAAAAAAAKoCAABkcnMvZG93bnJldi54bWxQSwUGAAAAAAQABAD6AAAAnQMAAAAA&#10;">
              <v:rect id="Rechteck 620" o:spid="_x0000_s1226" style="position:absolute;left:25202;width:46990;height:1409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QZmsAA&#10;AADcAAAADwAAAGRycy9kb3ducmV2LnhtbERPzYrCMBC+L/gOYQRva6JIkWoUEYT1smrtAwzN2Bab&#10;SWmirT69OSzs8eP7X28H24gndb52rGE2VSCIC2dqLjXk18P3EoQPyAYbx6ThRR62m9HXGlPjer7Q&#10;MwuliCHsU9RQhdCmUvqiIot+6lriyN1cZzFE2JXSdNjHcNvIuVKJtFhzbKiwpX1FxT17WA2n8+mY&#10;q4V6P5LX0fTZ+f7b+FzryXjYrUAEGsK/+M/9YzQk8zg/nolHQG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QZmsAAAADcAAAADwAAAAAAAAAAAAAAAACYAgAAZHJzL2Rvd25y&#10;ZXYueG1sUEsFBgAAAAAEAAQA9QAAAIUDAAAAAA==&#10;" stroked="f">
                <v:textbox style="mso-next-textbox:#Rechteck 620">
                  <w:txbxContent>
                    <w:p w:rsidR="00F33566" w:rsidRDefault="00F33566" w:rsidP="004143E4">
                      <w:pPr>
                        <w:rPr>
                          <w:rFonts w:eastAsia="Times New Roman"/>
                        </w:rPr>
                      </w:pPr>
                    </w:p>
                  </w:txbxContent>
                </v:textbox>
              </v:rect>
              <v:shape id="Bild 10" o:spid="_x0000_s1227" type="#_x0000_t75" alt="logo_0.png" style="position:absolute;left:24992;width:46990;height:140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wypjEAAAA3AAAAA8AAABkcnMvZG93bnJldi54bWxEj0FrAjEUhO9C/0N4hd7crBZEtkaxUkEo&#10;Hrp66PGxeW5WNy/LJrrpvzdCweMwM98wi1W0rbhR7xvHCiZZDoK4crrhWsHxsB3PQfiArLF1TAr+&#10;yMNq+TJaYKHdwD90K0MtEoR9gQpMCF0hpa8MWfSZ64iTd3K9xZBkX0vd45DgtpXTPJ9Jiw2nBYMd&#10;bQxVl/JqFQzfpis3n82w379H+XWN+vdMWqm317j+ABEohmf4v73TCmbTCTzOpCMgl3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kwypjEAAAA3AAAAA8AAAAAAAAAAAAAAAAA&#10;nwIAAGRycy9kb3ducmV2LnhtbFBLBQYAAAAABAAEAPcAAACQAwAAAAA=&#10;">
                <v:imagedata r:id="rId11" o:title="logo_0"/>
                <v:path arrowok="t"/>
              </v:shape>
            </v:group>
            <v:shape id="Bild 8" o:spid="_x0000_s1228" type="#_x0000_t75" alt="ulim2.jpg" style="position:absolute;left:58909;width:15382;height:929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xZaOzCAAAA3AAAAA8AAABkcnMvZG93bnJldi54bWxEj0FrAjEUhO9C/0N4hd406x6sbI0iilDo&#10;qevS82Pz3CxuXtYkuum/bwqFHoeZ+YbZ7JIdxIN86B0rWC4KEMSt0z13Cprzab4GESKyxsExKfim&#10;ALvt02yDlXYTf9Kjjp3IEA4VKjAxjpWUoTVkMSzcSJy9i/MWY5a+k9rjlOF2kGVRrKTFnvOCwZEO&#10;htprfbcK0sdUH1/vx6RP3jbYp+L2ZRqlXp7T/g1EpBT/w3/td61gVZbweyYfAbn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WWjswgAAANwAAAAPAAAAAAAAAAAAAAAAAJ8C&#10;AABkcnMvZG93bnJldi54bWxQSwUGAAAAAAQABAD3AAAAjgMAAAAA&#10;">
              <v:imagedata r:id="rId12" o:title="ulim2"/>
              <v:path arrowok="t"/>
            </v:shape>
          </v:group>
        </w:pict>
      </w:r>
      <w:r w:rsidR="00F33566">
        <w:rPr>
          <w:noProof/>
        </w:rPr>
        <w:pict>
          <v:shapetype id="_x0000_t202" coordsize="21600,21600" o:spt="202" path="m,l,21600r21600,l21600,xe">
            <v:stroke joinstyle="miter"/>
            <v:path gradientshapeok="t" o:connecttype="rect"/>
          </v:shapetype>
          <v:shape id="Textfeld 20" o:spid="_x0000_s1222" type="#_x0000_t202" style="position:absolute;left:0;text-align:left;margin-left:-9.8pt;margin-top:116.05pt;width:190.35pt;height:22.9pt;z-index:1;visibility:visible;mso-wrap-style:non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" filled="f" stroked="f" strokeweight=".5pt">
            <v:textbox style="mso-next-textbox:#Textfeld 20">
              <w:txbxContent>
                <w:p w:rsidR="00F33566" w:rsidRPr="002E7CA1" w:rsidRDefault="00F33566" w:rsidP="004143E4">
                  <w:pPr>
                    <w:rPr>
                      <w:color w:val="FFFFFF"/>
                      <w:lang w:val="ru-RU"/>
                    </w:rPr>
                  </w:pPr>
                  <w:r w:rsidRPr="002E7CA1">
                    <w:rPr>
                      <w:color w:val="FFFFFF"/>
                      <w:lang w:val="ru-RU"/>
                    </w:rPr>
                    <w:t xml:space="preserve">Пособие для общего пользования </w:t>
                  </w:r>
                </w:p>
              </w:txbxContent>
            </v:textbox>
          </v:shape>
        </w:pict>
      </w:r>
      <w:r w:rsidRPr="002E7CA1">
        <w:rPr>
          <w:b/>
          <w:bCs/>
          <w:color w:val="FFFFFF"/>
          <w:sz w:val="48"/>
          <w:szCs w:val="48"/>
          <w:lang w:val="ru-RU"/>
        </w:rPr>
        <w:t xml:space="preserve">5 – </w:t>
      </w:r>
      <w:r w:rsidR="009249A3" w:rsidRPr="009249A3">
        <w:rPr>
          <w:b/>
          <w:bCs/>
          <w:color w:val="FFFFFF"/>
          <w:sz w:val="48"/>
          <w:szCs w:val="48"/>
          <w:lang w:val="ru-RU"/>
        </w:rPr>
        <w:t>Ведение переговоров по решениям</w:t>
      </w:r>
      <w:r w:rsidRPr="002E7CA1">
        <w:rPr>
          <w:b/>
          <w:bCs/>
          <w:color w:val="FFFFFF"/>
          <w:sz w:val="48"/>
          <w:szCs w:val="48"/>
          <w:lang w:val="ru-RU"/>
        </w:rPr>
        <w:t xml:space="preserve"> </w:t>
      </w:r>
    </w:p>
    <w:p w:rsidR="004143E4" w:rsidRPr="00E6595B" w:rsidRDefault="004143E4" w:rsidP="00F1425F">
      <w:pPr>
        <w:pStyle w:val="Verzeichnis1"/>
        <w:sectPr w:rsidR="004143E4" w:rsidRPr="00E6595B" w:rsidSect="004143E4">
          <w:headerReference w:type="even" r:id="rId13"/>
          <w:headerReference w:type="default" r:id="rId14"/>
          <w:pgSz w:w="11906" w:h="16838"/>
          <w:pgMar w:top="1417" w:right="1417" w:bottom="1134" w:left="1417" w:header="0" w:footer="708" w:gutter="0"/>
          <w:cols w:space="720"/>
          <w:formProt w:val="0"/>
          <w:docGrid w:linePitch="360" w:charSpace="12288"/>
        </w:sectPr>
      </w:pPr>
    </w:p>
    <w:p w:rsidR="004143E4" w:rsidRPr="00E6595B" w:rsidRDefault="007B5AB9" w:rsidP="00F1425F">
      <w:pPr>
        <w:pStyle w:val="Verzeichnis1"/>
      </w:pPr>
      <w:r w:rsidRPr="00E6595B">
        <w:lastRenderedPageBreak/>
        <w:t xml:space="preserve">Содержание </w:t>
      </w:r>
    </w:p>
    <w:p w:rsidR="00DE4FE1" w:rsidRPr="00E6595B" w:rsidRDefault="00DE4FE1" w:rsidP="00FF7C13">
      <w:pPr>
        <w:jc w:val="left"/>
        <w:rPr>
          <w:lang w:val="ru-RU" w:eastAsia="de-DE"/>
        </w:rPr>
      </w:pPr>
    </w:p>
    <w:p w:rsidR="00A0566A" w:rsidRPr="00A2615B" w:rsidRDefault="00A0566A" w:rsidP="002C1831">
      <w:pPr>
        <w:pStyle w:val="Verzeichnis1"/>
        <w:tabs>
          <w:tab w:val="clear" w:pos="9214"/>
          <w:tab w:val="right" w:leader="dot" w:pos="9072"/>
        </w:tabs>
        <w:rPr>
          <w:rFonts w:ascii="Calibri" w:hAnsi="Calibri"/>
          <w:b w:val="0"/>
          <w:bCs w:val="0"/>
          <w:color w:val="auto"/>
          <w:sz w:val="22"/>
          <w:szCs w:val="22"/>
          <w:lang w:val="de-DE"/>
        </w:rPr>
      </w:pPr>
      <w:r>
        <w:fldChar w:fldCharType="begin"/>
      </w:r>
      <w:r>
        <w:instrText xml:space="preserve"> TOC \o "1-4" \h \z \u </w:instrText>
      </w:r>
      <w:r>
        <w:fldChar w:fldCharType="separate"/>
      </w:r>
      <w:hyperlink w:anchor="_Toc390590975" w:history="1">
        <w:r w:rsidRPr="00DF0FD1">
          <w:rPr>
            <w:rStyle w:val="Hyperlink"/>
          </w:rPr>
          <w:t>Ведение переговоров по решениям</w:t>
        </w:r>
        <w:r>
          <w:rPr>
            <w:webHidden/>
          </w:rPr>
          <w:tab/>
        </w:r>
        <w:r>
          <w:rPr>
            <w:webHidden/>
          </w:rPr>
          <w:fldChar w:fldCharType="begin"/>
        </w:r>
        <w:r>
          <w:rPr>
            <w:webHidden/>
          </w:rPr>
          <w:instrText xml:space="preserve"> PAGEREF _Toc390590975 \h </w:instrText>
        </w:r>
        <w:r>
          <w:rPr>
            <w:webHidden/>
          </w:rPr>
        </w:r>
        <w:r>
          <w:rPr>
            <w:webHidden/>
          </w:rPr>
          <w:fldChar w:fldCharType="separate"/>
        </w:r>
        <w:r>
          <w:rPr>
            <w:webHidden/>
          </w:rPr>
          <w:t>3</w:t>
        </w:r>
        <w:r>
          <w:rPr>
            <w:webHidden/>
          </w:rPr>
          <w:fldChar w:fldCharType="end"/>
        </w:r>
      </w:hyperlink>
    </w:p>
    <w:p w:rsidR="00A0566A" w:rsidRPr="00A2615B" w:rsidRDefault="00F33566">
      <w:pPr>
        <w:pStyle w:val="Verzeichnis4"/>
        <w:rPr>
          <w:rFonts w:ascii="Calibri" w:eastAsia="Times New Roman" w:hAnsi="Calibri"/>
          <w:noProof/>
          <w:lang w:val="de-DE"/>
        </w:rPr>
      </w:pPr>
      <w:hyperlink w:anchor="_Toc390590976" w:history="1">
        <w:r w:rsidR="00A0566A" w:rsidRPr="00A2615B">
          <w:rPr>
            <w:rStyle w:val="Hyperlink"/>
            <w:noProof/>
            <w:lang w:val="ru-RU"/>
          </w:rPr>
          <w:t>(1)</w:t>
        </w:r>
        <w:r w:rsidR="00A0566A" w:rsidRPr="00A2615B">
          <w:rPr>
            <w:rFonts w:ascii="Calibri" w:eastAsia="Times New Roman" w:hAnsi="Calibri"/>
            <w:noProof/>
            <w:lang w:val="de-DE"/>
          </w:rPr>
          <w:tab/>
        </w:r>
        <w:r w:rsidR="00A0566A" w:rsidRPr="00DF0FD1">
          <w:rPr>
            <w:rStyle w:val="Hyperlink"/>
            <w:noProof/>
            <w:lang w:val="ru-RU"/>
          </w:rPr>
          <w:t xml:space="preserve">Определение чётких задач (см. </w:t>
        </w:r>
        <w:r w:rsidR="00A0566A" w:rsidRPr="00DF0FD1">
          <w:rPr>
            <w:rStyle w:val="Hyperlink"/>
            <w:noProof/>
          </w:rPr>
          <w:t>Упражнение</w:t>
        </w:r>
        <w:r w:rsidR="00A0566A" w:rsidRPr="00DF0FD1">
          <w:rPr>
            <w:rStyle w:val="Hyperlink"/>
            <w:noProof/>
            <w:lang w:val="ru-RU"/>
          </w:rPr>
          <w:t xml:space="preserve"> 6.1)</w:t>
        </w:r>
        <w:r w:rsidR="00A0566A">
          <w:rPr>
            <w:noProof/>
            <w:webHidden/>
          </w:rPr>
          <w:tab/>
        </w:r>
        <w:r w:rsidR="00A0566A">
          <w:rPr>
            <w:noProof/>
            <w:webHidden/>
          </w:rPr>
          <w:fldChar w:fldCharType="begin"/>
        </w:r>
        <w:r w:rsidR="00A0566A">
          <w:rPr>
            <w:noProof/>
            <w:webHidden/>
          </w:rPr>
          <w:instrText xml:space="preserve"> PAGEREF _Toc390590976 \h </w:instrText>
        </w:r>
        <w:r w:rsidR="00A0566A">
          <w:rPr>
            <w:noProof/>
            <w:webHidden/>
          </w:rPr>
        </w:r>
        <w:r w:rsidR="00A0566A">
          <w:rPr>
            <w:noProof/>
            <w:webHidden/>
          </w:rPr>
          <w:fldChar w:fldCharType="separate"/>
        </w:r>
        <w:r w:rsidR="00A0566A">
          <w:rPr>
            <w:noProof/>
            <w:webHidden/>
          </w:rPr>
          <w:t>4</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77" w:history="1">
        <w:r w:rsidR="00A0566A" w:rsidRPr="00A2615B">
          <w:rPr>
            <w:rStyle w:val="Hyperlink"/>
            <w:noProof/>
            <w:lang w:val="ru-RU"/>
          </w:rPr>
          <w:t>(2)</w:t>
        </w:r>
        <w:r w:rsidR="00A0566A" w:rsidRPr="00A2615B">
          <w:rPr>
            <w:rFonts w:ascii="Calibri" w:eastAsia="Times New Roman" w:hAnsi="Calibri"/>
            <w:noProof/>
            <w:lang w:val="de-DE"/>
          </w:rPr>
          <w:tab/>
        </w:r>
        <w:r w:rsidR="00A0566A" w:rsidRPr="00DF0FD1">
          <w:rPr>
            <w:rStyle w:val="Hyperlink"/>
            <w:noProof/>
            <w:lang w:val="ru-RU"/>
          </w:rPr>
          <w:t>Определение творческих идей</w:t>
        </w:r>
        <w:r w:rsidR="00A0566A" w:rsidRPr="00DF0FD1">
          <w:rPr>
            <w:rStyle w:val="Hyperlink"/>
            <w:rFonts w:eastAsia="OpenSymbol"/>
            <w:noProof/>
            <w:lang w:val="ru-RU"/>
          </w:rPr>
          <w:t xml:space="preserve"> для </w:t>
        </w:r>
        <w:r w:rsidR="00A0566A" w:rsidRPr="00DF0FD1">
          <w:rPr>
            <w:rStyle w:val="Hyperlink"/>
            <w:rFonts w:eastAsia="OpenSymbol"/>
            <w:noProof/>
          </w:rPr>
          <w:t>решений</w:t>
        </w:r>
        <w:r w:rsidR="00A0566A">
          <w:rPr>
            <w:noProof/>
            <w:webHidden/>
          </w:rPr>
          <w:tab/>
        </w:r>
        <w:r w:rsidR="00A0566A">
          <w:rPr>
            <w:noProof/>
            <w:webHidden/>
          </w:rPr>
          <w:fldChar w:fldCharType="begin"/>
        </w:r>
        <w:r w:rsidR="00A0566A">
          <w:rPr>
            <w:noProof/>
            <w:webHidden/>
          </w:rPr>
          <w:instrText xml:space="preserve"> PAGEREF _Toc390590977 \h </w:instrText>
        </w:r>
        <w:r w:rsidR="00A0566A">
          <w:rPr>
            <w:noProof/>
            <w:webHidden/>
          </w:rPr>
        </w:r>
        <w:r w:rsidR="00A0566A">
          <w:rPr>
            <w:noProof/>
            <w:webHidden/>
          </w:rPr>
          <w:fldChar w:fldCharType="separate"/>
        </w:r>
        <w:r w:rsidR="00A0566A">
          <w:rPr>
            <w:noProof/>
            <w:webHidden/>
          </w:rPr>
          <w:t>4</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78" w:history="1">
        <w:r w:rsidR="00A0566A" w:rsidRPr="00A2615B">
          <w:rPr>
            <w:rStyle w:val="Hyperlink"/>
            <w:noProof/>
            <w:lang w:val="ru-RU"/>
          </w:rPr>
          <w:t>(3)</w:t>
        </w:r>
        <w:r w:rsidR="00A0566A" w:rsidRPr="00A2615B">
          <w:rPr>
            <w:rFonts w:ascii="Calibri" w:eastAsia="Times New Roman" w:hAnsi="Calibri"/>
            <w:noProof/>
            <w:lang w:val="de-DE"/>
          </w:rPr>
          <w:tab/>
        </w:r>
        <w:r w:rsidR="00A0566A" w:rsidRPr="00DF0FD1">
          <w:rPr>
            <w:rStyle w:val="Hyperlink"/>
            <w:noProof/>
            <w:lang w:val="ru-RU"/>
          </w:rPr>
          <w:t>Обсуждение спорных вопросов</w:t>
        </w:r>
        <w:r w:rsidR="00A0566A">
          <w:rPr>
            <w:noProof/>
            <w:webHidden/>
          </w:rPr>
          <w:tab/>
        </w:r>
        <w:r w:rsidR="00A0566A">
          <w:rPr>
            <w:noProof/>
            <w:webHidden/>
          </w:rPr>
          <w:fldChar w:fldCharType="begin"/>
        </w:r>
        <w:r w:rsidR="00A0566A">
          <w:rPr>
            <w:noProof/>
            <w:webHidden/>
          </w:rPr>
          <w:instrText xml:space="preserve"> PAGEREF _Toc390590978 \h </w:instrText>
        </w:r>
        <w:r w:rsidR="00A0566A">
          <w:rPr>
            <w:noProof/>
            <w:webHidden/>
          </w:rPr>
        </w:r>
        <w:r w:rsidR="00A0566A">
          <w:rPr>
            <w:noProof/>
            <w:webHidden/>
          </w:rPr>
          <w:fldChar w:fldCharType="separate"/>
        </w:r>
        <w:r w:rsidR="00A0566A">
          <w:rPr>
            <w:noProof/>
            <w:webHidden/>
          </w:rPr>
          <w:t>6</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79" w:history="1">
        <w:r w:rsidR="00A0566A" w:rsidRPr="00A2615B">
          <w:rPr>
            <w:rStyle w:val="Hyperlink"/>
            <w:noProof/>
            <w:lang w:val="ru-RU"/>
          </w:rPr>
          <w:t>(4)</w:t>
        </w:r>
        <w:r w:rsidR="00A0566A" w:rsidRPr="00A2615B">
          <w:rPr>
            <w:rFonts w:ascii="Calibri" w:eastAsia="Times New Roman" w:hAnsi="Calibri"/>
            <w:noProof/>
            <w:lang w:val="de-DE"/>
          </w:rPr>
          <w:tab/>
        </w:r>
        <w:r w:rsidR="00A0566A" w:rsidRPr="00DF0FD1">
          <w:rPr>
            <w:rStyle w:val="Hyperlink"/>
            <w:noProof/>
            <w:lang w:val="ru-RU"/>
          </w:rPr>
          <w:t xml:space="preserve">Создание </w:t>
        </w:r>
        <w:r w:rsidR="00A0566A" w:rsidRPr="00DF0FD1">
          <w:rPr>
            <w:rStyle w:val="Hyperlink"/>
            <w:noProof/>
          </w:rPr>
          <w:t>обязующего</w:t>
        </w:r>
        <w:r w:rsidR="00A0566A" w:rsidRPr="00DF0FD1">
          <w:rPr>
            <w:rStyle w:val="Hyperlink"/>
            <w:noProof/>
            <w:lang w:val="ru-RU"/>
          </w:rPr>
          <w:t xml:space="preserve"> плана действий</w:t>
        </w:r>
        <w:r w:rsidR="00A0566A">
          <w:rPr>
            <w:noProof/>
            <w:webHidden/>
          </w:rPr>
          <w:tab/>
        </w:r>
        <w:r w:rsidR="00A0566A">
          <w:rPr>
            <w:noProof/>
            <w:webHidden/>
          </w:rPr>
          <w:fldChar w:fldCharType="begin"/>
        </w:r>
        <w:r w:rsidR="00A0566A">
          <w:rPr>
            <w:noProof/>
            <w:webHidden/>
          </w:rPr>
          <w:instrText xml:space="preserve"> PAGEREF _Toc390590979 \h </w:instrText>
        </w:r>
        <w:r w:rsidR="00A0566A">
          <w:rPr>
            <w:noProof/>
            <w:webHidden/>
          </w:rPr>
        </w:r>
        <w:r w:rsidR="00A0566A">
          <w:rPr>
            <w:noProof/>
            <w:webHidden/>
          </w:rPr>
          <w:fldChar w:fldCharType="separate"/>
        </w:r>
        <w:r w:rsidR="00A0566A">
          <w:rPr>
            <w:noProof/>
            <w:webHidden/>
          </w:rPr>
          <w:t>8</w:t>
        </w:r>
        <w:r w:rsidR="00A0566A">
          <w:rPr>
            <w:noProof/>
            <w:webHidden/>
          </w:rPr>
          <w:fldChar w:fldCharType="end"/>
        </w:r>
      </w:hyperlink>
    </w:p>
    <w:p w:rsidR="00A0566A" w:rsidRPr="00A2615B" w:rsidRDefault="00F33566" w:rsidP="002C1831">
      <w:pPr>
        <w:pStyle w:val="Verzeichnis2"/>
        <w:rPr>
          <w:rFonts w:ascii="Calibri" w:eastAsia="Times New Roman" w:hAnsi="Calibri"/>
          <w:lang w:val="de-DE"/>
        </w:rPr>
      </w:pPr>
      <w:hyperlink w:anchor="_Toc390590980" w:history="1">
        <w:r w:rsidR="00A0566A" w:rsidRPr="00DF0FD1">
          <w:rPr>
            <w:rStyle w:val="Hyperlink"/>
          </w:rPr>
          <w:t>Упражнение: Формулировка задания для ведения переговоров по решениям конфликта (60’)</w:t>
        </w:r>
        <w:r w:rsidR="00A0566A">
          <w:rPr>
            <w:webHidden/>
          </w:rPr>
          <w:tab/>
        </w:r>
        <w:r w:rsidR="00A0566A">
          <w:rPr>
            <w:webHidden/>
          </w:rPr>
          <w:fldChar w:fldCharType="begin"/>
        </w:r>
        <w:r w:rsidR="00A0566A">
          <w:rPr>
            <w:webHidden/>
          </w:rPr>
          <w:instrText xml:space="preserve"> PAGEREF _Toc390590980 \h </w:instrText>
        </w:r>
        <w:r w:rsidR="00A0566A">
          <w:rPr>
            <w:webHidden/>
          </w:rPr>
        </w:r>
        <w:r w:rsidR="00A0566A">
          <w:rPr>
            <w:webHidden/>
          </w:rPr>
          <w:fldChar w:fldCharType="separate"/>
        </w:r>
        <w:r w:rsidR="00A0566A">
          <w:rPr>
            <w:webHidden/>
          </w:rPr>
          <w:t>9</w:t>
        </w:r>
        <w:r w:rsidR="00A0566A">
          <w:rPr>
            <w:webHidden/>
          </w:rPr>
          <w:fldChar w:fldCharType="end"/>
        </w:r>
      </w:hyperlink>
    </w:p>
    <w:p w:rsidR="00A0566A" w:rsidRPr="00A2615B" w:rsidRDefault="00F33566">
      <w:pPr>
        <w:pStyle w:val="Verzeichnis4"/>
        <w:rPr>
          <w:rFonts w:ascii="Calibri" w:eastAsia="Times New Roman" w:hAnsi="Calibri"/>
          <w:noProof/>
          <w:lang w:val="de-DE"/>
        </w:rPr>
      </w:pPr>
      <w:hyperlink w:anchor="_Toc390590981" w:history="1">
        <w:r w:rsidR="00A0566A" w:rsidRPr="00DF0FD1">
          <w:rPr>
            <w:rStyle w:val="Hyperlink"/>
            <w:noProof/>
            <w:lang w:val="ru-RU"/>
          </w:rPr>
          <w:t>(1)</w:t>
        </w:r>
        <w:r w:rsidR="00A0566A" w:rsidRPr="00A2615B">
          <w:rPr>
            <w:rFonts w:ascii="Calibri" w:eastAsia="Times New Roman" w:hAnsi="Calibri"/>
            <w:noProof/>
            <w:lang w:val="de-DE"/>
          </w:rPr>
          <w:tab/>
        </w:r>
        <w:r w:rsidR="00A0566A" w:rsidRPr="00DF0FD1">
          <w:rPr>
            <w:rStyle w:val="Hyperlink"/>
            <w:noProof/>
            <w:lang w:val="ru-RU"/>
          </w:rPr>
          <w:t>Введение: Как сформулировать задание (10')</w:t>
        </w:r>
        <w:r w:rsidR="00A0566A">
          <w:rPr>
            <w:noProof/>
            <w:webHidden/>
          </w:rPr>
          <w:tab/>
        </w:r>
        <w:r w:rsidR="00A0566A">
          <w:rPr>
            <w:noProof/>
            <w:webHidden/>
          </w:rPr>
          <w:fldChar w:fldCharType="begin"/>
        </w:r>
        <w:r w:rsidR="00A0566A">
          <w:rPr>
            <w:noProof/>
            <w:webHidden/>
          </w:rPr>
          <w:instrText xml:space="preserve"> PAGEREF _Toc390590981 \h </w:instrText>
        </w:r>
        <w:r w:rsidR="00A0566A">
          <w:rPr>
            <w:noProof/>
            <w:webHidden/>
          </w:rPr>
        </w:r>
        <w:r w:rsidR="00A0566A">
          <w:rPr>
            <w:noProof/>
            <w:webHidden/>
          </w:rPr>
          <w:fldChar w:fldCharType="separate"/>
        </w:r>
        <w:r w:rsidR="00A0566A">
          <w:rPr>
            <w:noProof/>
            <w:webHidden/>
          </w:rPr>
          <w:t>9</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82" w:history="1">
        <w:r w:rsidR="00A0566A" w:rsidRPr="00DF0FD1">
          <w:rPr>
            <w:rStyle w:val="Hyperlink"/>
            <w:noProof/>
            <w:lang w:val="ru-RU"/>
          </w:rPr>
          <w:t>(2)</w:t>
        </w:r>
        <w:r w:rsidR="00A0566A" w:rsidRPr="00A2615B">
          <w:rPr>
            <w:rFonts w:ascii="Calibri" w:eastAsia="Times New Roman" w:hAnsi="Calibri"/>
            <w:noProof/>
            <w:lang w:val="de-DE"/>
          </w:rPr>
          <w:tab/>
        </w:r>
        <w:r w:rsidR="00A0566A" w:rsidRPr="00DF0FD1">
          <w:rPr>
            <w:rStyle w:val="Hyperlink"/>
            <w:noProof/>
            <w:lang w:val="ru-RU"/>
          </w:rPr>
          <w:t>Работа в малых группах (20’)</w:t>
        </w:r>
        <w:r w:rsidR="00A0566A">
          <w:rPr>
            <w:noProof/>
            <w:webHidden/>
          </w:rPr>
          <w:tab/>
        </w:r>
        <w:r w:rsidR="00A0566A">
          <w:rPr>
            <w:noProof/>
            <w:webHidden/>
          </w:rPr>
          <w:fldChar w:fldCharType="begin"/>
        </w:r>
        <w:r w:rsidR="00A0566A">
          <w:rPr>
            <w:noProof/>
            <w:webHidden/>
          </w:rPr>
          <w:instrText xml:space="preserve"> PAGEREF _Toc390590982 \h </w:instrText>
        </w:r>
        <w:r w:rsidR="00A0566A">
          <w:rPr>
            <w:noProof/>
            <w:webHidden/>
          </w:rPr>
        </w:r>
        <w:r w:rsidR="00A0566A">
          <w:rPr>
            <w:noProof/>
            <w:webHidden/>
          </w:rPr>
          <w:fldChar w:fldCharType="separate"/>
        </w:r>
        <w:r w:rsidR="00A0566A">
          <w:rPr>
            <w:noProof/>
            <w:webHidden/>
          </w:rPr>
          <w:t>10</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83" w:history="1">
        <w:r w:rsidR="00A0566A" w:rsidRPr="00DF0FD1">
          <w:rPr>
            <w:rStyle w:val="Hyperlink"/>
            <w:noProof/>
            <w:lang w:val="ru-RU"/>
          </w:rPr>
          <w:t>(3)</w:t>
        </w:r>
        <w:r w:rsidR="00A0566A" w:rsidRPr="00A2615B">
          <w:rPr>
            <w:rFonts w:ascii="Calibri" w:eastAsia="Times New Roman" w:hAnsi="Calibri"/>
            <w:noProof/>
            <w:lang w:val="de-DE"/>
          </w:rPr>
          <w:tab/>
        </w:r>
        <w:r w:rsidR="00A0566A" w:rsidRPr="00DF0FD1">
          <w:rPr>
            <w:rStyle w:val="Hyperlink"/>
            <w:noProof/>
            <w:lang w:val="ru-RU"/>
          </w:rPr>
          <w:t>Пленарное заседание: представление результатов (5’ для каждой малой группы; 30’)</w:t>
        </w:r>
        <w:r w:rsidR="00A0566A">
          <w:rPr>
            <w:noProof/>
            <w:webHidden/>
          </w:rPr>
          <w:tab/>
        </w:r>
        <w:r w:rsidR="00A0566A">
          <w:rPr>
            <w:noProof/>
            <w:webHidden/>
          </w:rPr>
          <w:fldChar w:fldCharType="begin"/>
        </w:r>
        <w:r w:rsidR="00A0566A">
          <w:rPr>
            <w:noProof/>
            <w:webHidden/>
          </w:rPr>
          <w:instrText xml:space="preserve"> PAGEREF _Toc390590983 \h </w:instrText>
        </w:r>
        <w:r w:rsidR="00A0566A">
          <w:rPr>
            <w:noProof/>
            <w:webHidden/>
          </w:rPr>
        </w:r>
        <w:r w:rsidR="00A0566A">
          <w:rPr>
            <w:noProof/>
            <w:webHidden/>
          </w:rPr>
          <w:fldChar w:fldCharType="separate"/>
        </w:r>
        <w:r w:rsidR="00A0566A">
          <w:rPr>
            <w:noProof/>
            <w:webHidden/>
          </w:rPr>
          <w:t>10</w:t>
        </w:r>
        <w:r w:rsidR="00A0566A">
          <w:rPr>
            <w:noProof/>
            <w:webHidden/>
          </w:rPr>
          <w:fldChar w:fldCharType="end"/>
        </w:r>
      </w:hyperlink>
    </w:p>
    <w:p w:rsidR="00A0566A" w:rsidRPr="00A2615B" w:rsidRDefault="00F33566" w:rsidP="002C1831">
      <w:pPr>
        <w:pStyle w:val="Verzeichnis2"/>
        <w:rPr>
          <w:rFonts w:ascii="Calibri" w:eastAsia="Times New Roman" w:hAnsi="Calibri"/>
          <w:lang w:val="de-DE"/>
        </w:rPr>
      </w:pPr>
      <w:hyperlink w:anchor="_Toc390590984" w:history="1">
        <w:r w:rsidR="00A0566A" w:rsidRPr="00DF0FD1">
          <w:rPr>
            <w:rStyle w:val="Hyperlink"/>
          </w:rPr>
          <w:t>Упражнение: Структура и принципы ведения переговоров (3 часа)</w:t>
        </w:r>
        <w:r w:rsidR="00A0566A">
          <w:rPr>
            <w:webHidden/>
          </w:rPr>
          <w:tab/>
        </w:r>
        <w:r w:rsidR="00A0566A">
          <w:rPr>
            <w:webHidden/>
          </w:rPr>
          <w:fldChar w:fldCharType="begin"/>
        </w:r>
        <w:r w:rsidR="00A0566A">
          <w:rPr>
            <w:webHidden/>
          </w:rPr>
          <w:instrText xml:space="preserve"> PAGEREF _Toc390590984 \h </w:instrText>
        </w:r>
        <w:r w:rsidR="00A0566A">
          <w:rPr>
            <w:webHidden/>
          </w:rPr>
        </w:r>
        <w:r w:rsidR="00A0566A">
          <w:rPr>
            <w:webHidden/>
          </w:rPr>
          <w:fldChar w:fldCharType="separate"/>
        </w:r>
        <w:r w:rsidR="00A0566A">
          <w:rPr>
            <w:webHidden/>
          </w:rPr>
          <w:t>11</w:t>
        </w:r>
        <w:r w:rsidR="00A0566A">
          <w:rPr>
            <w:webHidden/>
          </w:rPr>
          <w:fldChar w:fldCharType="end"/>
        </w:r>
      </w:hyperlink>
    </w:p>
    <w:p w:rsidR="00A0566A" w:rsidRPr="00A2615B" w:rsidRDefault="00F33566">
      <w:pPr>
        <w:pStyle w:val="Verzeichnis4"/>
        <w:rPr>
          <w:rFonts w:ascii="Calibri" w:eastAsia="Times New Roman" w:hAnsi="Calibri"/>
          <w:noProof/>
          <w:lang w:val="de-DE"/>
        </w:rPr>
      </w:pPr>
      <w:hyperlink w:anchor="_Toc390590985" w:history="1">
        <w:r w:rsidR="00A0566A" w:rsidRPr="00DF0FD1">
          <w:rPr>
            <w:rStyle w:val="Hyperlink"/>
            <w:noProof/>
            <w:lang w:val="ru-RU"/>
          </w:rPr>
          <w:t>(1)</w:t>
        </w:r>
        <w:r w:rsidR="00A0566A" w:rsidRPr="00A2615B">
          <w:rPr>
            <w:rFonts w:ascii="Calibri" w:eastAsia="Times New Roman" w:hAnsi="Calibri"/>
            <w:noProof/>
            <w:lang w:val="de-DE"/>
          </w:rPr>
          <w:tab/>
        </w:r>
        <w:r w:rsidR="00A0566A" w:rsidRPr="00DF0FD1">
          <w:rPr>
            <w:rStyle w:val="Hyperlink"/>
            <w:noProof/>
            <w:lang w:val="ru-RU"/>
          </w:rPr>
          <w:t>Подготовка: Выбор возможного проекта (30’)</w:t>
        </w:r>
        <w:r w:rsidR="00A0566A">
          <w:rPr>
            <w:noProof/>
            <w:webHidden/>
          </w:rPr>
          <w:tab/>
        </w:r>
        <w:r w:rsidR="00A0566A">
          <w:rPr>
            <w:noProof/>
            <w:webHidden/>
          </w:rPr>
          <w:fldChar w:fldCharType="begin"/>
        </w:r>
        <w:r w:rsidR="00A0566A">
          <w:rPr>
            <w:noProof/>
            <w:webHidden/>
          </w:rPr>
          <w:instrText xml:space="preserve"> PAGEREF _Toc390590985 \h </w:instrText>
        </w:r>
        <w:r w:rsidR="00A0566A">
          <w:rPr>
            <w:noProof/>
            <w:webHidden/>
          </w:rPr>
        </w:r>
        <w:r w:rsidR="00A0566A">
          <w:rPr>
            <w:noProof/>
            <w:webHidden/>
          </w:rPr>
          <w:fldChar w:fldCharType="separate"/>
        </w:r>
        <w:r w:rsidR="00A0566A">
          <w:rPr>
            <w:noProof/>
            <w:webHidden/>
          </w:rPr>
          <w:t>11</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86" w:history="1">
        <w:r w:rsidR="00A0566A" w:rsidRPr="00DF0FD1">
          <w:rPr>
            <w:rStyle w:val="Hyperlink"/>
            <w:noProof/>
            <w:lang w:val="ru-RU"/>
          </w:rPr>
          <w:t>(2)</w:t>
        </w:r>
        <w:r w:rsidR="00A0566A" w:rsidRPr="00A2615B">
          <w:rPr>
            <w:rFonts w:ascii="Calibri" w:eastAsia="Times New Roman" w:hAnsi="Calibri"/>
            <w:noProof/>
            <w:lang w:val="de-DE"/>
          </w:rPr>
          <w:tab/>
        </w:r>
        <w:r w:rsidR="00A0566A" w:rsidRPr="00DF0FD1">
          <w:rPr>
            <w:rStyle w:val="Hyperlink"/>
            <w:noProof/>
            <w:lang w:val="ru-RU"/>
          </w:rPr>
          <w:t>Задание (5‘)</w:t>
        </w:r>
        <w:r w:rsidR="00A0566A">
          <w:rPr>
            <w:noProof/>
            <w:webHidden/>
          </w:rPr>
          <w:tab/>
        </w:r>
        <w:r w:rsidR="00A0566A">
          <w:rPr>
            <w:noProof/>
            <w:webHidden/>
          </w:rPr>
          <w:fldChar w:fldCharType="begin"/>
        </w:r>
        <w:r w:rsidR="00A0566A">
          <w:rPr>
            <w:noProof/>
            <w:webHidden/>
          </w:rPr>
          <w:instrText xml:space="preserve"> PAGEREF _Toc390590986 \h </w:instrText>
        </w:r>
        <w:r w:rsidR="00A0566A">
          <w:rPr>
            <w:noProof/>
            <w:webHidden/>
          </w:rPr>
        </w:r>
        <w:r w:rsidR="00A0566A">
          <w:rPr>
            <w:noProof/>
            <w:webHidden/>
          </w:rPr>
          <w:fldChar w:fldCharType="separate"/>
        </w:r>
        <w:r w:rsidR="00A0566A">
          <w:rPr>
            <w:noProof/>
            <w:webHidden/>
          </w:rPr>
          <w:t>11</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87" w:history="1">
        <w:r w:rsidR="00A0566A" w:rsidRPr="00DF0FD1">
          <w:rPr>
            <w:rStyle w:val="Hyperlink"/>
            <w:noProof/>
            <w:lang w:val="ru-RU"/>
          </w:rPr>
          <w:t>(3)</w:t>
        </w:r>
        <w:r w:rsidR="00A0566A" w:rsidRPr="00A2615B">
          <w:rPr>
            <w:rFonts w:ascii="Calibri" w:eastAsia="Times New Roman" w:hAnsi="Calibri"/>
            <w:noProof/>
            <w:lang w:val="de-DE"/>
          </w:rPr>
          <w:tab/>
        </w:r>
        <w:r w:rsidR="00A0566A" w:rsidRPr="00DF0FD1">
          <w:rPr>
            <w:rStyle w:val="Hyperlink"/>
            <w:noProof/>
            <w:lang w:val="ru-RU"/>
          </w:rPr>
          <w:t>Генерирование идей (5‘)</w:t>
        </w:r>
        <w:r w:rsidR="00A0566A">
          <w:rPr>
            <w:noProof/>
            <w:webHidden/>
          </w:rPr>
          <w:tab/>
        </w:r>
        <w:r w:rsidR="00A0566A">
          <w:rPr>
            <w:noProof/>
            <w:webHidden/>
          </w:rPr>
          <w:fldChar w:fldCharType="begin"/>
        </w:r>
        <w:r w:rsidR="00A0566A">
          <w:rPr>
            <w:noProof/>
            <w:webHidden/>
          </w:rPr>
          <w:instrText xml:space="preserve"> PAGEREF _Toc390590987 \h </w:instrText>
        </w:r>
        <w:r w:rsidR="00A0566A">
          <w:rPr>
            <w:noProof/>
            <w:webHidden/>
          </w:rPr>
        </w:r>
        <w:r w:rsidR="00A0566A">
          <w:rPr>
            <w:noProof/>
            <w:webHidden/>
          </w:rPr>
          <w:fldChar w:fldCharType="separate"/>
        </w:r>
        <w:r w:rsidR="00A0566A">
          <w:rPr>
            <w:noProof/>
            <w:webHidden/>
          </w:rPr>
          <w:t>11</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88" w:history="1">
        <w:r w:rsidR="00A0566A" w:rsidRPr="00DF0FD1">
          <w:rPr>
            <w:rStyle w:val="Hyperlink"/>
            <w:noProof/>
            <w:lang w:val="ru-RU"/>
          </w:rPr>
          <w:t>(4)</w:t>
        </w:r>
        <w:r w:rsidR="00A0566A" w:rsidRPr="00A2615B">
          <w:rPr>
            <w:rFonts w:ascii="Calibri" w:eastAsia="Times New Roman" w:hAnsi="Calibri"/>
            <w:noProof/>
            <w:lang w:val="de-DE"/>
          </w:rPr>
          <w:tab/>
        </w:r>
        <w:r w:rsidR="00A0566A" w:rsidRPr="00DF0FD1">
          <w:rPr>
            <w:rStyle w:val="Hyperlink"/>
            <w:noProof/>
            <w:lang w:val="ru-RU"/>
          </w:rPr>
          <w:t>Банк идей (15‘)</w:t>
        </w:r>
        <w:r w:rsidR="00A0566A">
          <w:rPr>
            <w:noProof/>
            <w:webHidden/>
          </w:rPr>
          <w:tab/>
        </w:r>
        <w:r w:rsidR="00A0566A">
          <w:rPr>
            <w:noProof/>
            <w:webHidden/>
          </w:rPr>
          <w:fldChar w:fldCharType="begin"/>
        </w:r>
        <w:r w:rsidR="00A0566A">
          <w:rPr>
            <w:noProof/>
            <w:webHidden/>
          </w:rPr>
          <w:instrText xml:space="preserve"> PAGEREF _Toc390590988 \h </w:instrText>
        </w:r>
        <w:r w:rsidR="00A0566A">
          <w:rPr>
            <w:noProof/>
            <w:webHidden/>
          </w:rPr>
        </w:r>
        <w:r w:rsidR="00A0566A">
          <w:rPr>
            <w:noProof/>
            <w:webHidden/>
          </w:rPr>
          <w:fldChar w:fldCharType="separate"/>
        </w:r>
        <w:r w:rsidR="00A0566A">
          <w:rPr>
            <w:noProof/>
            <w:webHidden/>
          </w:rPr>
          <w:t>11</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89" w:history="1">
        <w:r w:rsidR="00A0566A" w:rsidRPr="00DF0FD1">
          <w:rPr>
            <w:rStyle w:val="Hyperlink"/>
            <w:noProof/>
            <w:lang w:val="ru-RU"/>
          </w:rPr>
          <w:t>(5)</w:t>
        </w:r>
        <w:r w:rsidR="00A0566A" w:rsidRPr="00A2615B">
          <w:rPr>
            <w:rFonts w:ascii="Calibri" w:eastAsia="Times New Roman" w:hAnsi="Calibri"/>
            <w:noProof/>
            <w:lang w:val="de-DE"/>
          </w:rPr>
          <w:tab/>
        </w:r>
        <w:r w:rsidR="00A0566A" w:rsidRPr="00DF0FD1">
          <w:rPr>
            <w:rStyle w:val="Hyperlink"/>
            <w:noProof/>
            <w:lang w:val="ru-RU"/>
          </w:rPr>
          <w:t>Сбор подписей I (20‘)</w:t>
        </w:r>
        <w:r w:rsidR="00A0566A">
          <w:rPr>
            <w:noProof/>
            <w:webHidden/>
          </w:rPr>
          <w:tab/>
        </w:r>
        <w:r w:rsidR="00A0566A">
          <w:rPr>
            <w:noProof/>
            <w:webHidden/>
          </w:rPr>
          <w:fldChar w:fldCharType="begin"/>
        </w:r>
        <w:r w:rsidR="00A0566A">
          <w:rPr>
            <w:noProof/>
            <w:webHidden/>
          </w:rPr>
          <w:instrText xml:space="preserve"> PAGEREF _Toc390590989 \h </w:instrText>
        </w:r>
        <w:r w:rsidR="00A0566A">
          <w:rPr>
            <w:noProof/>
            <w:webHidden/>
          </w:rPr>
        </w:r>
        <w:r w:rsidR="00A0566A">
          <w:rPr>
            <w:noProof/>
            <w:webHidden/>
          </w:rPr>
          <w:fldChar w:fldCharType="separate"/>
        </w:r>
        <w:r w:rsidR="00A0566A">
          <w:rPr>
            <w:noProof/>
            <w:webHidden/>
          </w:rPr>
          <w:t>11</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90" w:history="1">
        <w:r w:rsidR="00A0566A" w:rsidRPr="00DF0FD1">
          <w:rPr>
            <w:rStyle w:val="Hyperlink"/>
            <w:noProof/>
            <w:lang w:val="ru-RU"/>
          </w:rPr>
          <w:t>(6)</w:t>
        </w:r>
        <w:r w:rsidR="00A0566A" w:rsidRPr="00A2615B">
          <w:rPr>
            <w:rFonts w:ascii="Calibri" w:eastAsia="Times New Roman" w:hAnsi="Calibri"/>
            <w:noProof/>
            <w:lang w:val="de-DE"/>
          </w:rPr>
          <w:tab/>
        </w:r>
        <w:r w:rsidR="00A0566A" w:rsidRPr="00DF0FD1">
          <w:rPr>
            <w:rStyle w:val="Hyperlink"/>
            <w:noProof/>
            <w:lang w:val="ru-RU"/>
          </w:rPr>
          <w:t>Обзор промежуточных результатов (10‘)</w:t>
        </w:r>
        <w:r w:rsidR="00A0566A">
          <w:rPr>
            <w:noProof/>
            <w:webHidden/>
          </w:rPr>
          <w:tab/>
        </w:r>
        <w:r w:rsidR="00A0566A">
          <w:rPr>
            <w:noProof/>
            <w:webHidden/>
          </w:rPr>
          <w:fldChar w:fldCharType="begin"/>
        </w:r>
        <w:r w:rsidR="00A0566A">
          <w:rPr>
            <w:noProof/>
            <w:webHidden/>
          </w:rPr>
          <w:instrText xml:space="preserve"> PAGEREF _Toc390590990 \h </w:instrText>
        </w:r>
        <w:r w:rsidR="00A0566A">
          <w:rPr>
            <w:noProof/>
            <w:webHidden/>
          </w:rPr>
        </w:r>
        <w:r w:rsidR="00A0566A">
          <w:rPr>
            <w:noProof/>
            <w:webHidden/>
          </w:rPr>
          <w:fldChar w:fldCharType="separate"/>
        </w:r>
        <w:r w:rsidR="00A0566A">
          <w:rPr>
            <w:noProof/>
            <w:webHidden/>
          </w:rPr>
          <w:t>12</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91" w:history="1">
        <w:r w:rsidR="00A0566A" w:rsidRPr="00DF0FD1">
          <w:rPr>
            <w:rStyle w:val="Hyperlink"/>
            <w:noProof/>
            <w:lang w:val="ru-RU"/>
          </w:rPr>
          <w:t>(7)</w:t>
        </w:r>
        <w:r w:rsidR="00A0566A" w:rsidRPr="00A2615B">
          <w:rPr>
            <w:rFonts w:ascii="Calibri" w:eastAsia="Times New Roman" w:hAnsi="Calibri"/>
            <w:noProof/>
            <w:lang w:val="de-DE"/>
          </w:rPr>
          <w:tab/>
        </w:r>
        <w:r w:rsidR="00A0566A" w:rsidRPr="00DF0FD1">
          <w:rPr>
            <w:rStyle w:val="Hyperlink"/>
            <w:noProof/>
            <w:lang w:val="ru-RU" w:eastAsia="ru-RU"/>
          </w:rPr>
          <w:t>Перерыв</w:t>
        </w:r>
        <w:r w:rsidR="00A0566A" w:rsidRPr="00DF0FD1">
          <w:rPr>
            <w:rStyle w:val="Hyperlink"/>
            <w:noProof/>
            <w:lang w:val="ru-RU"/>
          </w:rPr>
          <w:t xml:space="preserve"> (20’)</w:t>
        </w:r>
        <w:r w:rsidR="00A0566A">
          <w:rPr>
            <w:noProof/>
            <w:webHidden/>
          </w:rPr>
          <w:tab/>
        </w:r>
        <w:r w:rsidR="00A0566A">
          <w:rPr>
            <w:noProof/>
            <w:webHidden/>
          </w:rPr>
          <w:fldChar w:fldCharType="begin"/>
        </w:r>
        <w:r w:rsidR="00A0566A">
          <w:rPr>
            <w:noProof/>
            <w:webHidden/>
          </w:rPr>
          <w:instrText xml:space="preserve"> PAGEREF _Toc390590991 \h </w:instrText>
        </w:r>
        <w:r w:rsidR="00A0566A">
          <w:rPr>
            <w:noProof/>
            <w:webHidden/>
          </w:rPr>
        </w:r>
        <w:r w:rsidR="00A0566A">
          <w:rPr>
            <w:noProof/>
            <w:webHidden/>
          </w:rPr>
          <w:fldChar w:fldCharType="separate"/>
        </w:r>
        <w:r w:rsidR="00A0566A">
          <w:rPr>
            <w:noProof/>
            <w:webHidden/>
          </w:rPr>
          <w:t>12</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92" w:history="1">
        <w:r w:rsidR="00A0566A" w:rsidRPr="00DF0FD1">
          <w:rPr>
            <w:rStyle w:val="Hyperlink"/>
            <w:noProof/>
            <w:lang w:val="ru-RU"/>
          </w:rPr>
          <w:t>(8)</w:t>
        </w:r>
        <w:r w:rsidR="00A0566A" w:rsidRPr="00A2615B">
          <w:rPr>
            <w:rFonts w:ascii="Calibri" w:eastAsia="Times New Roman" w:hAnsi="Calibri"/>
            <w:noProof/>
            <w:lang w:val="de-DE"/>
          </w:rPr>
          <w:tab/>
        </w:r>
        <w:r w:rsidR="00A0566A" w:rsidRPr="00DF0FD1">
          <w:rPr>
            <w:rStyle w:val="Hyperlink"/>
            <w:noProof/>
            <w:lang w:val="ru-RU"/>
          </w:rPr>
          <w:t>Принятие идей (20’)</w:t>
        </w:r>
        <w:r w:rsidR="00A0566A">
          <w:rPr>
            <w:noProof/>
            <w:webHidden/>
          </w:rPr>
          <w:tab/>
        </w:r>
        <w:r w:rsidR="00A0566A">
          <w:rPr>
            <w:noProof/>
            <w:webHidden/>
          </w:rPr>
          <w:fldChar w:fldCharType="begin"/>
        </w:r>
        <w:r w:rsidR="00A0566A">
          <w:rPr>
            <w:noProof/>
            <w:webHidden/>
          </w:rPr>
          <w:instrText xml:space="preserve"> PAGEREF _Toc390590992 \h </w:instrText>
        </w:r>
        <w:r w:rsidR="00A0566A">
          <w:rPr>
            <w:noProof/>
            <w:webHidden/>
          </w:rPr>
        </w:r>
        <w:r w:rsidR="00A0566A">
          <w:rPr>
            <w:noProof/>
            <w:webHidden/>
          </w:rPr>
          <w:fldChar w:fldCharType="separate"/>
        </w:r>
        <w:r w:rsidR="00A0566A">
          <w:rPr>
            <w:noProof/>
            <w:webHidden/>
          </w:rPr>
          <w:t>12</w:t>
        </w:r>
        <w:r w:rsidR="00A0566A">
          <w:rPr>
            <w:noProof/>
            <w:webHidden/>
          </w:rPr>
          <w:fldChar w:fldCharType="end"/>
        </w:r>
      </w:hyperlink>
    </w:p>
    <w:p w:rsidR="00A0566A" w:rsidRPr="00A2615B" w:rsidRDefault="00F33566">
      <w:pPr>
        <w:pStyle w:val="Verzeichnis4"/>
        <w:rPr>
          <w:rFonts w:ascii="Calibri" w:eastAsia="Times New Roman" w:hAnsi="Calibri"/>
          <w:noProof/>
          <w:lang w:val="de-DE"/>
        </w:rPr>
      </w:pPr>
      <w:hyperlink w:anchor="_Toc390590993" w:history="1">
        <w:r w:rsidR="00A0566A" w:rsidRPr="00DF0FD1">
          <w:rPr>
            <w:rStyle w:val="Hyperlink"/>
            <w:noProof/>
            <w:lang w:val="ru-RU"/>
          </w:rPr>
          <w:t>(9)</w:t>
        </w:r>
        <w:r w:rsidR="00A0566A" w:rsidRPr="00A2615B">
          <w:rPr>
            <w:rFonts w:ascii="Calibri" w:eastAsia="Times New Roman" w:hAnsi="Calibri"/>
            <w:noProof/>
            <w:lang w:val="de-DE"/>
          </w:rPr>
          <w:tab/>
        </w:r>
        <w:r w:rsidR="00A0566A" w:rsidRPr="00DF0FD1">
          <w:rPr>
            <w:rStyle w:val="Hyperlink"/>
            <w:noProof/>
            <w:lang w:val="ru-RU"/>
          </w:rPr>
          <w:t>Сбор подписей II (20‘)</w:t>
        </w:r>
        <w:r w:rsidR="00A0566A">
          <w:rPr>
            <w:noProof/>
            <w:webHidden/>
          </w:rPr>
          <w:tab/>
        </w:r>
        <w:r w:rsidR="00A0566A">
          <w:rPr>
            <w:noProof/>
            <w:webHidden/>
          </w:rPr>
          <w:fldChar w:fldCharType="begin"/>
        </w:r>
        <w:r w:rsidR="00A0566A">
          <w:rPr>
            <w:noProof/>
            <w:webHidden/>
          </w:rPr>
          <w:instrText xml:space="preserve"> PAGEREF _Toc390590993 \h </w:instrText>
        </w:r>
        <w:r w:rsidR="00A0566A">
          <w:rPr>
            <w:noProof/>
            <w:webHidden/>
          </w:rPr>
        </w:r>
        <w:r w:rsidR="00A0566A">
          <w:rPr>
            <w:noProof/>
            <w:webHidden/>
          </w:rPr>
          <w:fldChar w:fldCharType="separate"/>
        </w:r>
        <w:r w:rsidR="00A0566A">
          <w:rPr>
            <w:noProof/>
            <w:webHidden/>
          </w:rPr>
          <w:t>12</w:t>
        </w:r>
        <w:r w:rsidR="00A0566A">
          <w:rPr>
            <w:noProof/>
            <w:webHidden/>
          </w:rPr>
          <w:fldChar w:fldCharType="end"/>
        </w:r>
      </w:hyperlink>
    </w:p>
    <w:p w:rsidR="00A0566A" w:rsidRPr="00A2615B" w:rsidRDefault="00F33566">
      <w:pPr>
        <w:pStyle w:val="Verzeichnis4"/>
        <w:tabs>
          <w:tab w:val="left" w:pos="1320"/>
        </w:tabs>
        <w:rPr>
          <w:rFonts w:ascii="Calibri" w:eastAsia="Times New Roman" w:hAnsi="Calibri"/>
          <w:noProof/>
          <w:lang w:val="de-DE"/>
        </w:rPr>
      </w:pPr>
      <w:hyperlink w:anchor="_Toc390590994" w:history="1">
        <w:r w:rsidR="00A0566A" w:rsidRPr="00DF0FD1">
          <w:rPr>
            <w:rStyle w:val="Hyperlink"/>
            <w:noProof/>
            <w:lang w:val="ru-RU"/>
          </w:rPr>
          <w:t>(10)</w:t>
        </w:r>
        <w:r w:rsidR="00A0566A" w:rsidRPr="00A2615B">
          <w:rPr>
            <w:rFonts w:ascii="Calibri" w:eastAsia="Times New Roman" w:hAnsi="Calibri"/>
            <w:noProof/>
            <w:lang w:val="de-DE"/>
          </w:rPr>
          <w:tab/>
        </w:r>
        <w:r w:rsidR="00A0566A" w:rsidRPr="00DF0FD1">
          <w:rPr>
            <w:rStyle w:val="Hyperlink"/>
            <w:noProof/>
            <w:lang w:val="ru-RU"/>
          </w:rPr>
          <w:t>Обзор результатов (20‘)</w:t>
        </w:r>
        <w:r w:rsidR="00A0566A">
          <w:rPr>
            <w:noProof/>
            <w:webHidden/>
          </w:rPr>
          <w:tab/>
        </w:r>
        <w:r w:rsidR="00A0566A">
          <w:rPr>
            <w:noProof/>
            <w:webHidden/>
          </w:rPr>
          <w:fldChar w:fldCharType="begin"/>
        </w:r>
        <w:r w:rsidR="00A0566A">
          <w:rPr>
            <w:noProof/>
            <w:webHidden/>
          </w:rPr>
          <w:instrText xml:space="preserve"> PAGEREF _Toc390590994 \h </w:instrText>
        </w:r>
        <w:r w:rsidR="00A0566A">
          <w:rPr>
            <w:noProof/>
            <w:webHidden/>
          </w:rPr>
        </w:r>
        <w:r w:rsidR="00A0566A">
          <w:rPr>
            <w:noProof/>
            <w:webHidden/>
          </w:rPr>
          <w:fldChar w:fldCharType="separate"/>
        </w:r>
        <w:r w:rsidR="00A0566A">
          <w:rPr>
            <w:noProof/>
            <w:webHidden/>
          </w:rPr>
          <w:t>12</w:t>
        </w:r>
        <w:r w:rsidR="00A0566A">
          <w:rPr>
            <w:noProof/>
            <w:webHidden/>
          </w:rPr>
          <w:fldChar w:fldCharType="end"/>
        </w:r>
      </w:hyperlink>
    </w:p>
    <w:p w:rsidR="00A0566A" w:rsidRPr="00A2615B" w:rsidRDefault="00F33566">
      <w:pPr>
        <w:pStyle w:val="Verzeichnis4"/>
        <w:tabs>
          <w:tab w:val="left" w:pos="1320"/>
        </w:tabs>
        <w:rPr>
          <w:rFonts w:ascii="Calibri" w:eastAsia="Times New Roman" w:hAnsi="Calibri"/>
          <w:noProof/>
          <w:lang w:val="de-DE"/>
        </w:rPr>
      </w:pPr>
      <w:hyperlink w:anchor="_Toc390590995" w:history="1">
        <w:r w:rsidR="00A0566A" w:rsidRPr="00DF0FD1">
          <w:rPr>
            <w:rStyle w:val="Hyperlink"/>
            <w:noProof/>
            <w:lang w:val="ru-RU"/>
          </w:rPr>
          <w:t>(11)</w:t>
        </w:r>
        <w:r w:rsidR="00A0566A" w:rsidRPr="00A2615B">
          <w:rPr>
            <w:rFonts w:ascii="Calibri" w:eastAsia="Times New Roman" w:hAnsi="Calibri"/>
            <w:noProof/>
            <w:lang w:val="de-DE"/>
          </w:rPr>
          <w:tab/>
        </w:r>
        <w:r w:rsidR="00A0566A" w:rsidRPr="00DF0FD1">
          <w:rPr>
            <w:rStyle w:val="Hyperlink"/>
            <w:noProof/>
            <w:lang w:val="ru-RU" w:eastAsia="ru-RU"/>
          </w:rPr>
          <w:t>Оценка процесса</w:t>
        </w:r>
        <w:r w:rsidR="00A0566A" w:rsidRPr="00DF0FD1">
          <w:rPr>
            <w:rStyle w:val="Hyperlink"/>
            <w:noProof/>
            <w:lang w:val="ru-RU"/>
          </w:rPr>
          <w:t xml:space="preserve"> (30‘)</w:t>
        </w:r>
        <w:r w:rsidR="00A0566A">
          <w:rPr>
            <w:noProof/>
            <w:webHidden/>
          </w:rPr>
          <w:tab/>
        </w:r>
        <w:r w:rsidR="00A0566A">
          <w:rPr>
            <w:noProof/>
            <w:webHidden/>
          </w:rPr>
          <w:fldChar w:fldCharType="begin"/>
        </w:r>
        <w:r w:rsidR="00A0566A">
          <w:rPr>
            <w:noProof/>
            <w:webHidden/>
          </w:rPr>
          <w:instrText xml:space="preserve"> PAGEREF _Toc390590995 \h </w:instrText>
        </w:r>
        <w:r w:rsidR="00A0566A">
          <w:rPr>
            <w:noProof/>
            <w:webHidden/>
          </w:rPr>
        </w:r>
        <w:r w:rsidR="00A0566A">
          <w:rPr>
            <w:noProof/>
            <w:webHidden/>
          </w:rPr>
          <w:fldChar w:fldCharType="separate"/>
        </w:r>
        <w:r w:rsidR="00A0566A">
          <w:rPr>
            <w:noProof/>
            <w:webHidden/>
          </w:rPr>
          <w:t>12</w:t>
        </w:r>
        <w:r w:rsidR="00A0566A">
          <w:rPr>
            <w:noProof/>
            <w:webHidden/>
          </w:rPr>
          <w:fldChar w:fldCharType="end"/>
        </w:r>
      </w:hyperlink>
    </w:p>
    <w:p w:rsidR="004143E4" w:rsidRPr="00E6595B" w:rsidRDefault="00A0566A" w:rsidP="00FF7C13">
      <w:pPr>
        <w:pStyle w:val="berschrift1"/>
        <w:numPr>
          <w:ilvl w:val="0"/>
          <w:numId w:val="0"/>
        </w:numPr>
        <w:tabs>
          <w:tab w:val="right" w:leader="dot" w:pos="9214"/>
        </w:tabs>
        <w:ind w:right="283"/>
        <w:rPr>
          <w:lang w:val="ru-RU"/>
        </w:rPr>
      </w:pPr>
      <w:r>
        <w:rPr>
          <w:noProof/>
          <w:color w:val="000000"/>
          <w:sz w:val="24"/>
          <w:szCs w:val="24"/>
          <w:lang w:val="ru-RU" w:eastAsia="de-DE"/>
        </w:rPr>
        <w:fldChar w:fldCharType="end"/>
      </w:r>
    </w:p>
    <w:p w:rsidR="004143E4" w:rsidRPr="00E6595B" w:rsidRDefault="00F33566" w:rsidP="00447E32">
      <w:pPr>
        <w:pStyle w:val="berschrift1"/>
        <w:numPr>
          <w:ilvl w:val="0"/>
          <w:numId w:val="0"/>
        </w:numPr>
        <w:suppressAutoHyphens w:val="0"/>
        <w:ind w:left="360"/>
        <w:rPr>
          <w:lang w:val="ru-RU"/>
        </w:rPr>
        <w:sectPr w:rsidR="004143E4" w:rsidRPr="00E6595B" w:rsidSect="004143E4">
          <w:pgSz w:w="11906" w:h="16838"/>
          <w:pgMar w:top="1417" w:right="1417" w:bottom="1134" w:left="1417" w:header="708" w:footer="708" w:gutter="0"/>
          <w:cols w:space="708"/>
          <w:docGrid w:linePitch="360"/>
        </w:sectPr>
      </w:pPr>
      <w:bookmarkStart w:id="0" w:name="_Toc390590974"/>
      <w:r>
        <w:rPr>
          <w:noProof/>
        </w:rPr>
        <w:pict>
          <v:shape id="_x0000_s1237" type="#_x0000_t202" style="position:absolute;left:0;text-align:left;margin-left:8.55pt;margin-top:50.95pt;width:454.55pt;height:74.8pt;z-index:2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">
            <v:textbox>
              <w:txbxContent>
                <w:p w:rsidR="00F33566" w:rsidRPr="00447E32" w:rsidRDefault="00F33566" w:rsidP="00447E32">
                  <w:pPr>
                    <w:jc w:val="left"/>
                    <w:rPr>
                      <w:rFonts w:eastAsia="Times New Roman"/>
                      <w:b/>
                      <w:bCs/>
                      <w:color w:val="000000"/>
                      <w:lang w:val="ru-RU"/>
                    </w:rPr>
                  </w:pPr>
                  <w:r w:rsidRPr="00447E32">
                    <w:rPr>
                      <w:rFonts w:eastAsia="Times New Roman"/>
                      <w:b/>
                      <w:bCs/>
                      <w:color w:val="000000"/>
                      <w:kern w:val="24"/>
                      <w:lang w:val="ru-RU"/>
                    </w:rPr>
                    <w:t>Этот учебник финансирует Федеральное министерство иностранных дел и DAAD (Германская служба академических обменов) в рамках программы «Предотвращение конфликтов в регионе Южного Кавказа/Центральной Азии и Молдовы 2009-2013»</w:t>
                  </w:r>
                  <w:r w:rsidRPr="00447E32">
                    <w:rPr>
                      <w:rFonts w:eastAsia="Times New Roman"/>
                      <w:b/>
                      <w:bCs/>
                      <w:color w:val="000000"/>
                      <w:lang w:val="ru-RU"/>
                    </w:rPr>
                    <w:t xml:space="preserve"> </w:t>
                  </w:r>
                </w:p>
                <w:p w:rsidR="00F33566" w:rsidRPr="00A0566A" w:rsidRDefault="00F33566" w:rsidP="00447E32">
                  <w:pPr>
                    <w:jc w:val="left"/>
                    <w:rPr>
                      <w:lang w:val="ru-RU"/>
                    </w:rPr>
                  </w:pPr>
                  <w:r w:rsidRPr="00A0566A">
                    <w:rPr>
                      <w:rFonts w:eastAsia="Times New Roman"/>
                      <w:color w:val="000000"/>
                      <w:lang w:val="ru-RU"/>
                    </w:rPr>
                    <w:t>Данный проект предназначен для общего изучения и дополнения</w:t>
                  </w:r>
                  <w:r w:rsidRPr="00A0566A">
                    <w:rPr>
                      <w:rStyle w:val="apple-style-span"/>
                      <w:rFonts w:eastAsia="Times New Roman"/>
                      <w:color w:val="000000"/>
                      <w:lang w:val="ru-RU"/>
                    </w:rPr>
                    <w:t>.</w:t>
                  </w:r>
                </w:p>
                <w:p w:rsidR="00F33566" w:rsidRPr="00447E32" w:rsidRDefault="00F33566" w:rsidP="00447E32">
                  <w:pPr>
                    <w:rPr>
                      <w:b/>
                      <w:bCs/>
                    </w:rPr>
                  </w:pPr>
                </w:p>
              </w:txbxContent>
            </v:textbox>
          </v:shape>
        </w:pict>
      </w:r>
      <w:r>
        <w:rPr>
          <w:noProof/>
        </w:rPr>
        <w:pict>
          <v:shape id="_x0000_s1236" type="#_x0000_t202" style="position:absolute;left:0;text-align:left;margin-left:76.2pt;margin-top:666.35pt;width:453.75pt;height:110.55pt;z-index:1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">
            <v:textbox style="mso-fit-shape-to-text:t">
              <w:txbxContent>
                <w:p w:rsidR="00F33566" w:rsidRPr="00313AD3" w:rsidRDefault="00F33566" w:rsidP="00447E32">
                  <w:pPr>
                    <w:jc w:val="left"/>
                    <w:rPr>
                      <w:rFonts w:eastAsia="Times New Roman"/>
                      <w:color w:val="000000"/>
                      <w:lang w:val="ru-RU"/>
                    </w:rPr>
                  </w:pPr>
                  <w:r w:rsidRPr="00447E32">
                    <w:rPr>
                      <w:rFonts w:ascii="Calibri" w:eastAsia="Times New Roman"/>
                      <w:color w:val="000000"/>
                      <w:kern w:val="24"/>
                      <w:lang w:val="ru-RU"/>
                    </w:rPr>
                    <w:t>Этот</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учебник</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финансирует</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Федеральное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министерство</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иностранных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дел</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w:t>
                  </w:r>
                  <w:r w:rsidRPr="00447E32">
                    <w:rPr>
                      <w:rFonts w:ascii="Calibri" w:eastAsia="Times New Roman"/>
                      <w:color w:val="000000"/>
                      <w:kern w:val="24"/>
                      <w:lang w:val="ru-RU"/>
                    </w:rPr>
                    <w:t xml:space="preserve"> DAAD (</w:t>
                  </w:r>
                  <w:r w:rsidRPr="00447E32">
                    <w:rPr>
                      <w:rFonts w:ascii="Calibri" w:eastAsia="Times New Roman"/>
                      <w:color w:val="000000"/>
                      <w:kern w:val="24"/>
                      <w:lang w:val="ru-RU"/>
                    </w:rPr>
                    <w:t>Германская</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служба</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академических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обменов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рамках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программы «Предотвращение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конфликтов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регионе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Южного</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Кавказа</w:t>
                  </w:r>
                  <w:r w:rsidRPr="00447E32">
                    <w:rPr>
                      <w:rFonts w:ascii="Calibri" w:eastAsia="Times New Roman"/>
                      <w:color w:val="000000"/>
                      <w:kern w:val="24"/>
                      <w:lang w:val="ru-RU"/>
                    </w:rPr>
                    <w:t>/</w:t>
                  </w:r>
                  <w:r w:rsidRPr="00447E32">
                    <w:rPr>
                      <w:rFonts w:ascii="Calibri" w:eastAsia="Times New Roman"/>
                      <w:color w:val="000000"/>
                      <w:kern w:val="24"/>
                      <w:lang w:val="ru-RU"/>
                    </w:rPr>
                    <w:t>Центральной</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Азии</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Молдовы</w:t>
                  </w:r>
                  <w:r w:rsidRPr="00447E32">
                    <w:rPr>
                      <w:rFonts w:ascii="Calibri" w:eastAsia="Times New Roman"/>
                      <w:color w:val="000000"/>
                      <w:kern w:val="24"/>
                      <w:lang w:val="ru-RU"/>
                    </w:rPr>
                    <w:t xml:space="preserve"> 2009-2013</w:t>
                  </w:r>
                  <w:r w:rsidRPr="00447E32">
                    <w:rPr>
                      <w:rFonts w:ascii="Calibri" w:eastAsia="Times New Roman"/>
                      <w:color w:val="000000"/>
                      <w:kern w:val="24"/>
                      <w:lang w:val="ru-RU"/>
                    </w:rPr>
                    <w:t>»</w:t>
                  </w:r>
                  <w:r w:rsidRPr="00313AD3">
                    <w:rPr>
                      <w:rFonts w:eastAsia="Times New Roman"/>
                      <w:color w:val="000000"/>
                      <w:lang w:val="ru-RU"/>
                    </w:rPr>
                    <w:t xml:space="preserve"> </w:t>
                  </w:r>
                </w:p>
                <w:p w:rsidR="00F33566" w:rsidRPr="00313AD3" w:rsidRDefault="00F33566" w:rsidP="00447E32">
                  <w:pPr>
                    <w:jc w:val="left"/>
                    <w:rPr>
                      <w:lang w:val="ru-RU"/>
                    </w:rPr>
                  </w:pPr>
                  <w:r w:rsidRPr="00313AD3">
                    <w:rPr>
                      <w:rFonts w:eastAsia="Times New Roman"/>
                      <w:color w:val="000000"/>
                      <w:lang w:val="ru-RU"/>
                    </w:rPr>
                    <w:t>Данный проект предназначен для общего изучения и дополнения</w:t>
                  </w:r>
                  <w:r w:rsidRPr="00313AD3">
                    <w:rPr>
                      <w:rStyle w:val="apple-style-span"/>
                      <w:rFonts w:ascii="Helvetica" w:eastAsia="Times New Roman" w:hAnsi="Helvetica" w:cs="Helvetica"/>
                      <w:color w:val="000000"/>
                      <w:lang w:val="ru-RU"/>
                    </w:rPr>
                    <w:t>.</w:t>
                  </w:r>
                </w:p>
              </w:txbxContent>
            </v:textbox>
          </v:shape>
        </w:pict>
      </w:r>
      <w:r>
        <w:rPr>
          <w:noProof/>
        </w:rPr>
        <w:pict>
          <v:shape id="_x0000_s1235" type="#_x0000_t202" style="position:absolute;left:0;text-align:left;margin-left:76.2pt;margin-top:666.35pt;width:453.75pt;height:110.55pt;z-index:1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">
            <v:textbox style="mso-fit-shape-to-text:t">
              <w:txbxContent>
                <w:p w:rsidR="00F33566" w:rsidRPr="00313AD3" w:rsidRDefault="00F33566" w:rsidP="00447E32">
                  <w:pPr>
                    <w:jc w:val="left"/>
                    <w:rPr>
                      <w:rFonts w:eastAsia="Times New Roman"/>
                      <w:color w:val="000000"/>
                      <w:lang w:val="ru-RU"/>
                    </w:rPr>
                  </w:pPr>
                  <w:r w:rsidRPr="00447E32">
                    <w:rPr>
                      <w:rFonts w:ascii="Calibri" w:eastAsia="Times New Roman"/>
                      <w:color w:val="000000"/>
                      <w:kern w:val="24"/>
                      <w:lang w:val="ru-RU"/>
                    </w:rPr>
                    <w:t>Этот</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учебник</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финансирует</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Федеральное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министерство</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иностранных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дел</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w:t>
                  </w:r>
                  <w:r w:rsidRPr="00447E32">
                    <w:rPr>
                      <w:rFonts w:ascii="Calibri" w:eastAsia="Times New Roman"/>
                      <w:color w:val="000000"/>
                      <w:kern w:val="24"/>
                      <w:lang w:val="ru-RU"/>
                    </w:rPr>
                    <w:t xml:space="preserve"> DAAD (</w:t>
                  </w:r>
                  <w:r w:rsidRPr="00447E32">
                    <w:rPr>
                      <w:rFonts w:ascii="Calibri" w:eastAsia="Times New Roman"/>
                      <w:color w:val="000000"/>
                      <w:kern w:val="24"/>
                      <w:lang w:val="ru-RU"/>
                    </w:rPr>
                    <w:t>Германская</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служба</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академических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обменов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рамках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программы «Предотвращение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конфликтов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регионе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Южного</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Кавказа</w:t>
                  </w:r>
                  <w:r w:rsidRPr="00447E32">
                    <w:rPr>
                      <w:rFonts w:ascii="Calibri" w:eastAsia="Times New Roman"/>
                      <w:color w:val="000000"/>
                      <w:kern w:val="24"/>
                      <w:lang w:val="ru-RU"/>
                    </w:rPr>
                    <w:t>/</w:t>
                  </w:r>
                  <w:r w:rsidRPr="00447E32">
                    <w:rPr>
                      <w:rFonts w:ascii="Calibri" w:eastAsia="Times New Roman"/>
                      <w:color w:val="000000"/>
                      <w:kern w:val="24"/>
                      <w:lang w:val="ru-RU"/>
                    </w:rPr>
                    <w:t>Центральной</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Азии</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Молдовы</w:t>
                  </w:r>
                  <w:r w:rsidRPr="00447E32">
                    <w:rPr>
                      <w:rFonts w:ascii="Calibri" w:eastAsia="Times New Roman"/>
                      <w:color w:val="000000"/>
                      <w:kern w:val="24"/>
                      <w:lang w:val="ru-RU"/>
                    </w:rPr>
                    <w:t xml:space="preserve"> 2009-2013</w:t>
                  </w:r>
                  <w:r w:rsidRPr="00447E32">
                    <w:rPr>
                      <w:rFonts w:ascii="Calibri" w:eastAsia="Times New Roman"/>
                      <w:color w:val="000000"/>
                      <w:kern w:val="24"/>
                      <w:lang w:val="ru-RU"/>
                    </w:rPr>
                    <w:t>»</w:t>
                  </w:r>
                  <w:r w:rsidRPr="00313AD3">
                    <w:rPr>
                      <w:rFonts w:eastAsia="Times New Roman"/>
                      <w:color w:val="000000"/>
                      <w:lang w:val="ru-RU"/>
                    </w:rPr>
                    <w:t xml:space="preserve"> </w:t>
                  </w:r>
                </w:p>
                <w:p w:rsidR="00F33566" w:rsidRPr="00313AD3" w:rsidRDefault="00F33566" w:rsidP="00447E32">
                  <w:pPr>
                    <w:jc w:val="left"/>
                    <w:rPr>
                      <w:lang w:val="ru-RU"/>
                    </w:rPr>
                  </w:pPr>
                  <w:r w:rsidRPr="00313AD3">
                    <w:rPr>
                      <w:rFonts w:eastAsia="Times New Roman"/>
                      <w:color w:val="000000"/>
                      <w:lang w:val="ru-RU"/>
                    </w:rPr>
                    <w:t>Данный проект предназначен для общего изучения и дополнения</w:t>
                  </w:r>
                  <w:r w:rsidRPr="00313AD3">
                    <w:rPr>
                      <w:rStyle w:val="apple-style-span"/>
                      <w:rFonts w:ascii="Helvetica" w:eastAsia="Times New Roman" w:hAnsi="Helvetica" w:cs="Helvetica"/>
                      <w:color w:val="000000"/>
                      <w:lang w:val="ru-RU"/>
                    </w:rPr>
                    <w:t>.</w:t>
                  </w:r>
                </w:p>
              </w:txbxContent>
            </v:textbox>
          </v:shape>
        </w:pict>
      </w:r>
      <w:r>
        <w:rPr>
          <w:noProof/>
        </w:rPr>
        <w:pict>
          <v:shape id="_x0000_s1234" type="#_x0000_t202" style="position:absolute;left:0;text-align:left;margin-left:76.2pt;margin-top:666.35pt;width:453.75pt;height:110.55pt;z-index:1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">
            <v:textbox style="mso-fit-shape-to-text:t">
              <w:txbxContent>
                <w:p w:rsidR="00F33566" w:rsidRPr="00313AD3" w:rsidRDefault="00F33566" w:rsidP="00447E32">
                  <w:pPr>
                    <w:jc w:val="left"/>
                    <w:rPr>
                      <w:rFonts w:eastAsia="Times New Roman"/>
                      <w:color w:val="000000"/>
                      <w:lang w:val="ru-RU"/>
                    </w:rPr>
                  </w:pPr>
                  <w:r w:rsidRPr="00447E32">
                    <w:rPr>
                      <w:rFonts w:ascii="Calibri" w:eastAsia="Times New Roman"/>
                      <w:color w:val="000000"/>
                      <w:kern w:val="24"/>
                      <w:lang w:val="ru-RU"/>
                    </w:rPr>
                    <w:t>Этот</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учебник</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финансирует</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Федеральное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министерство</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иностранных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дел</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w:t>
                  </w:r>
                  <w:r w:rsidRPr="00447E32">
                    <w:rPr>
                      <w:rFonts w:ascii="Calibri" w:eastAsia="Times New Roman"/>
                      <w:color w:val="000000"/>
                      <w:kern w:val="24"/>
                      <w:lang w:val="ru-RU"/>
                    </w:rPr>
                    <w:t xml:space="preserve"> DAAD (</w:t>
                  </w:r>
                  <w:r w:rsidRPr="00447E32">
                    <w:rPr>
                      <w:rFonts w:ascii="Calibri" w:eastAsia="Times New Roman"/>
                      <w:color w:val="000000"/>
                      <w:kern w:val="24"/>
                      <w:lang w:val="ru-RU"/>
                    </w:rPr>
                    <w:t>Германская</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служба</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академических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обменов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рамках</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программы «Предотвращение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конфликтов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в</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регионе</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Южного</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Кавказа</w:t>
                  </w:r>
                  <w:r w:rsidRPr="00447E32">
                    <w:rPr>
                      <w:rFonts w:ascii="Calibri" w:eastAsia="Times New Roman"/>
                      <w:color w:val="000000"/>
                      <w:kern w:val="24"/>
                      <w:lang w:val="ru-RU"/>
                    </w:rPr>
                    <w:t>/</w:t>
                  </w:r>
                  <w:r w:rsidRPr="00447E32">
                    <w:rPr>
                      <w:rFonts w:ascii="Calibri" w:eastAsia="Times New Roman"/>
                      <w:color w:val="000000"/>
                      <w:kern w:val="24"/>
                      <w:lang w:val="ru-RU"/>
                    </w:rPr>
                    <w:t>Центральной</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Азии</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и</w:t>
                  </w:r>
                  <w:r w:rsidRPr="00447E32">
                    <w:rPr>
                      <w:rFonts w:ascii="Calibri" w:eastAsia="Times New Roman"/>
                      <w:color w:val="000000"/>
                      <w:kern w:val="24"/>
                      <w:lang w:val="ru-RU"/>
                    </w:rPr>
                    <w:t xml:space="preserve"> </w:t>
                  </w:r>
                  <w:r w:rsidRPr="00447E32">
                    <w:rPr>
                      <w:rFonts w:ascii="Calibri" w:eastAsia="Times New Roman"/>
                      <w:color w:val="000000"/>
                      <w:kern w:val="24"/>
                      <w:lang w:val="ru-RU"/>
                    </w:rPr>
                    <w:t>Молдовы</w:t>
                  </w:r>
                  <w:r w:rsidRPr="00447E32">
                    <w:rPr>
                      <w:rFonts w:ascii="Calibri" w:eastAsia="Times New Roman"/>
                      <w:color w:val="000000"/>
                      <w:kern w:val="24"/>
                      <w:lang w:val="ru-RU"/>
                    </w:rPr>
                    <w:t xml:space="preserve"> 2009-2013</w:t>
                  </w:r>
                  <w:r w:rsidRPr="00447E32">
                    <w:rPr>
                      <w:rFonts w:ascii="Calibri" w:eastAsia="Times New Roman"/>
                      <w:color w:val="000000"/>
                      <w:kern w:val="24"/>
                      <w:lang w:val="ru-RU"/>
                    </w:rPr>
                    <w:t>»</w:t>
                  </w:r>
                  <w:r w:rsidRPr="00313AD3">
                    <w:rPr>
                      <w:rFonts w:eastAsia="Times New Roman"/>
                      <w:color w:val="000000"/>
                      <w:lang w:val="ru-RU"/>
                    </w:rPr>
                    <w:t xml:space="preserve"> </w:t>
                  </w:r>
                </w:p>
                <w:p w:rsidR="00F33566" w:rsidRPr="00313AD3" w:rsidRDefault="00F33566" w:rsidP="00447E32">
                  <w:pPr>
                    <w:jc w:val="left"/>
                    <w:rPr>
                      <w:lang w:val="ru-RU"/>
                    </w:rPr>
                  </w:pPr>
                  <w:r w:rsidRPr="00313AD3">
                    <w:rPr>
                      <w:rFonts w:eastAsia="Times New Roman"/>
                      <w:color w:val="000000"/>
                      <w:lang w:val="ru-RU"/>
                    </w:rPr>
                    <w:t>Данный проект предназначен для общего изучения и дополнения</w:t>
                  </w:r>
                  <w:r w:rsidRPr="00313AD3">
                    <w:rPr>
                      <w:rStyle w:val="apple-style-span"/>
                      <w:rFonts w:ascii="Helvetica" w:eastAsia="Times New Roman" w:hAnsi="Helvetica" w:cs="Helvetica"/>
                      <w:color w:val="000000"/>
                      <w:lang w:val="ru-RU"/>
                    </w:rPr>
                    <w:t>.</w:t>
                  </w:r>
                </w:p>
              </w:txbxContent>
            </v:textbox>
          </v:shape>
        </w:pict>
      </w:r>
      <w:bookmarkEnd w:id="0"/>
    </w:p>
    <w:bookmarkStart w:id="1" w:name="_Toc390590975"/>
    <w:p w:rsidR="00D04C29" w:rsidRPr="00014008" w:rsidRDefault="00F33566" w:rsidP="00D04C29">
      <w:pPr>
        <w:pStyle w:val="berschrift1"/>
        <w:ind w:left="284" w:hanging="284"/>
        <w:rPr>
          <w:lang w:val="ru-RU"/>
        </w:rPr>
      </w:pPr>
      <w:r>
        <w:rPr>
          <w:lang w:val="ru-RU"/>
        </w:rPr>
        <w:lastRenderedPageBreak/>
        <w:fldChar w:fldCharType="begin"/>
      </w:r>
      <w:r>
        <w:rPr>
          <w:lang w:val="ru-RU"/>
        </w:rPr>
        <w:instrText xml:space="preserve"> HYPERLINK "06_ТМММСО-Ведение%20переговоров%20по%20решениям_2010.pptx" </w:instrText>
      </w:r>
      <w:r>
        <w:rPr>
          <w:lang w:val="ru-RU"/>
        </w:rPr>
      </w:r>
      <w:r>
        <w:rPr>
          <w:lang w:val="ru-RU"/>
        </w:rPr>
        <w:fldChar w:fldCharType="separate"/>
      </w:r>
      <w:r w:rsidR="00D04C29" w:rsidRPr="00F33566">
        <w:rPr>
          <w:rStyle w:val="Hyperlink"/>
          <w:lang w:val="ru-RU"/>
        </w:rPr>
        <w:t xml:space="preserve">Ведение переговоров </w:t>
      </w:r>
      <w:r w:rsidR="00D04C29" w:rsidRPr="00F33566">
        <w:rPr>
          <w:rStyle w:val="Hyperlink"/>
          <w:lang w:val="ru-RU"/>
        </w:rPr>
        <w:t>п</w:t>
      </w:r>
      <w:r w:rsidR="00D04C29" w:rsidRPr="00F33566">
        <w:rPr>
          <w:rStyle w:val="Hyperlink"/>
          <w:lang w:val="ru-RU"/>
        </w:rPr>
        <w:t>о решениям</w:t>
      </w:r>
      <w:bookmarkEnd w:id="1"/>
      <w:r>
        <w:rPr>
          <w:lang w:val="ru-RU"/>
        </w:rPr>
        <w:fldChar w:fldCharType="end"/>
      </w:r>
    </w:p>
    <w:p w:rsidR="00D04C29" w:rsidRPr="00014008" w:rsidRDefault="00D04C29" w:rsidP="00D04C29">
      <w:pPr>
        <w:rPr>
          <w:lang w:val="ru-RU"/>
        </w:rPr>
      </w:pPr>
      <w:r w:rsidRPr="00014008">
        <w:rPr>
          <w:lang w:val="ru-RU"/>
        </w:rPr>
        <w:t xml:space="preserve">После представления различных точек зрения сторон конфликта, и после того, как стали понятны их эмоции и важные потребности, самое время найти решения, приемлемые для всех сторон. Цель данного шага – составить единый </w:t>
      </w:r>
      <w:r w:rsidR="00F33566">
        <w:rPr>
          <w:lang w:val="ru-RU"/>
        </w:rPr>
        <w:fldChar w:fldCharType="begin"/>
      </w:r>
      <w:r w:rsidR="00F33566">
        <w:rPr>
          <w:lang w:val="ru-RU"/>
        </w:rPr>
        <w:instrText>HYPERLINK "06_ТМММСО-Ведение%20переговоров%20по%20решениям_2010.pptx" \l "2"</w:instrText>
      </w:r>
      <w:r w:rsidR="00F33566">
        <w:rPr>
          <w:lang w:val="ru-RU"/>
        </w:rPr>
      </w:r>
      <w:r w:rsidR="00F33566">
        <w:rPr>
          <w:lang w:val="ru-RU"/>
        </w:rPr>
        <w:fldChar w:fldCharType="separate"/>
      </w:r>
      <w:r w:rsidRPr="00F33566">
        <w:rPr>
          <w:rStyle w:val="Hyperlink"/>
          <w:lang w:val="ru-RU"/>
        </w:rPr>
        <w:t>план действий</w:t>
      </w:r>
      <w:r w:rsidR="00F33566">
        <w:rPr>
          <w:lang w:val="ru-RU"/>
        </w:rPr>
        <w:fldChar w:fldCharType="end"/>
      </w:r>
      <w:r w:rsidRPr="00014008">
        <w:rPr>
          <w:lang w:val="ru-RU"/>
        </w:rPr>
        <w:t xml:space="preserve"> по разрешению конфликта. </w:t>
      </w:r>
    </w:p>
    <w:p w:rsidR="00D04C29" w:rsidRPr="00014008" w:rsidRDefault="00D04C29" w:rsidP="00D04C29">
      <w:pPr>
        <w:rPr>
          <w:lang w:val="ru-RU"/>
        </w:rPr>
      </w:pPr>
      <w:r w:rsidRPr="00014008">
        <w:rPr>
          <w:lang w:val="ru-RU"/>
        </w:rPr>
        <w:t xml:space="preserve">Следует помнить, что для каждого конфликтного вопроса понадобится отдельный процесс переговоров. Иногда, одна и та же </w:t>
      </w:r>
      <w:r w:rsidRPr="00C5443F">
        <w:rPr>
          <w:lang w:val="ru-RU"/>
        </w:rPr>
        <w:t>мера</w:t>
      </w:r>
      <w:r>
        <w:rPr>
          <w:lang w:val="ru-RU"/>
        </w:rPr>
        <w:t xml:space="preserve"> </w:t>
      </w:r>
      <w:r w:rsidRPr="00014008">
        <w:rPr>
          <w:lang w:val="ru-RU"/>
        </w:rPr>
        <w:t>может способствовать разрешению</w:t>
      </w:r>
      <w:r>
        <w:rPr>
          <w:lang w:val="ru-RU"/>
        </w:rPr>
        <w:t xml:space="preserve"> </w:t>
      </w:r>
      <w:r w:rsidRPr="00014008">
        <w:rPr>
          <w:lang w:val="ru-RU"/>
        </w:rPr>
        <w:t>нескольких конфликтных вопросов, правда, эта</w:t>
      </w:r>
      <w:r>
        <w:rPr>
          <w:lang w:val="ru-RU"/>
        </w:rPr>
        <w:t xml:space="preserve"> </w:t>
      </w:r>
      <w:r w:rsidRPr="00014008">
        <w:rPr>
          <w:lang w:val="ru-RU"/>
        </w:rPr>
        <w:t xml:space="preserve">практика не столь распространена. В план действий можно включить все </w:t>
      </w:r>
      <w:r w:rsidR="00F33566">
        <w:rPr>
          <w:lang w:val="ru-RU"/>
        </w:rPr>
        <w:fldChar w:fldCharType="begin"/>
      </w:r>
      <w:r w:rsidR="00F33566">
        <w:rPr>
          <w:lang w:val="ru-RU"/>
        </w:rPr>
        <w:instrText xml:space="preserve"> HYPERLINK "06_ТМММСО-Ведение%20переговоров%20по%20решениям_2010.pptx" \l "4" </w:instrText>
      </w:r>
      <w:r w:rsidR="00F33566">
        <w:rPr>
          <w:lang w:val="ru-RU"/>
        </w:rPr>
      </w:r>
      <w:r w:rsidR="00F33566">
        <w:rPr>
          <w:lang w:val="ru-RU"/>
        </w:rPr>
        <w:fldChar w:fldCharType="separate"/>
      </w:r>
      <w:r w:rsidRPr="00F33566">
        <w:rPr>
          <w:rStyle w:val="Hyperlink"/>
          <w:lang w:val="ru-RU"/>
        </w:rPr>
        <w:t>согласован</w:t>
      </w:r>
      <w:r w:rsidRPr="00F33566">
        <w:rPr>
          <w:rStyle w:val="Hyperlink"/>
          <w:lang w:val="ru-RU"/>
        </w:rPr>
        <w:t>н</w:t>
      </w:r>
      <w:r w:rsidRPr="00F33566">
        <w:rPr>
          <w:rStyle w:val="Hyperlink"/>
          <w:lang w:val="ru-RU"/>
        </w:rPr>
        <w:t>ые меры</w:t>
      </w:r>
      <w:r w:rsidR="00F33566">
        <w:rPr>
          <w:lang w:val="ru-RU"/>
        </w:rPr>
        <w:fldChar w:fldCharType="end"/>
      </w:r>
      <w:r>
        <w:rPr>
          <w:rStyle w:val="Funotenzeichen"/>
          <w:lang w:val="ru-RU"/>
        </w:rPr>
        <w:footnoteReference w:id="1"/>
      </w:r>
      <w:r w:rsidRPr="00014008">
        <w:rPr>
          <w:lang w:val="ru-RU"/>
        </w:rPr>
        <w:t>. Сначала необходимо собрать идеи, и лишь потом обсуждать, какое решение является наилучшим. Данное сочетание творческого подхода и ведения переговоров является основным элементом большинства школ медиации – от рациональных переговоров согласно рекомендации Гарвардской концепции</w:t>
      </w:r>
      <w:r>
        <w:rPr>
          <w:rStyle w:val="Funotenzeichen"/>
          <w:lang w:val="ru-RU"/>
        </w:rPr>
        <w:footnoteReference w:id="2"/>
      </w:r>
      <w:r w:rsidRPr="00014008">
        <w:rPr>
          <w:lang w:val="ru-RU"/>
        </w:rPr>
        <w:t xml:space="preserve"> до трансформативной медиации, предложенной Бушем и Фолджером</w:t>
      </w:r>
      <w:r>
        <w:rPr>
          <w:rStyle w:val="Funotenzeichen"/>
          <w:lang w:val="ru-RU"/>
        </w:rPr>
        <w:footnoteReference w:id="3"/>
      </w:r>
      <w:r w:rsidRPr="00014008">
        <w:rPr>
          <w:lang w:val="ru-RU"/>
        </w:rPr>
        <w:t>.</w:t>
      </w:r>
    </w:p>
    <w:p w:rsidR="00D04C29" w:rsidRPr="00014008" w:rsidRDefault="00F33566" w:rsidP="00D04C29">
      <w:pPr>
        <w:rPr>
          <w:lang w:val="ru-RU"/>
        </w:rPr>
      </w:pPr>
      <w:r>
        <w:rPr>
          <w:noProof/>
        </w:rPr>
        <w:pict>
          <v:shape id="Textfeld 2" o:spid="_x0000_s1221" type="#_x0000_t202" style="position:absolute;left:0;text-align:left;margin-left:180.95pt;margin-top:322.8pt;width:286.15pt;height:57.9pt;z-index: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" stroked="f">
            <v:textbox style="mso-fit-shape-to-text:t">
              <w:txbxContent>
                <w:p w:rsidR="00F33566" w:rsidRDefault="00F33566" w:rsidP="00D04C29">
                  <w:pPr>
                    <w:pStyle w:val="Abbildung"/>
                    <w:ind w:left="851" w:hanging="851"/>
                    <w:rPr>
                      <w:lang w:val="ru-RU"/>
                    </w:rPr>
                  </w:pPr>
                  <w:r>
                    <w:rPr>
                      <w:lang w:val="ru-RU"/>
                    </w:rPr>
                    <w:t xml:space="preserve">Рис. </w:t>
                  </w:r>
                  <w:r>
                    <w:t>6</w:t>
                  </w:r>
                  <w:r w:rsidRPr="00065FE3">
                    <w:rPr>
                      <w:lang w:val="ru-RU"/>
                    </w:rPr>
                    <w:t>.1:</w:t>
                  </w:r>
                  <w:r w:rsidRPr="00065FE3">
                    <w:rPr>
                      <w:lang w:val="ru-RU"/>
                    </w:rPr>
                    <w:tab/>
                  </w:r>
                  <w:r w:rsidRPr="006D203F">
                    <w:rPr>
                      <w:lang w:val="ru-RU"/>
                    </w:rPr>
                    <w:t xml:space="preserve">Упражнение по формулированию задания </w:t>
                  </w:r>
                  <w:r>
                    <w:rPr>
                      <w:lang w:val="ru-RU"/>
                    </w:rPr>
                    <w:t>для</w:t>
                  </w:r>
                  <w:r w:rsidRPr="006D203F">
                    <w:rPr>
                      <w:lang w:val="ru-RU"/>
                    </w:rPr>
                    <w:t xml:space="preserve"> этап</w:t>
                  </w:r>
                  <w:r>
                    <w:rPr>
                      <w:lang w:val="ru-RU"/>
                    </w:rPr>
                    <w:t>а«Ведение переговоров по</w:t>
                  </w:r>
                  <w:r w:rsidRPr="006D203F">
                    <w:rPr>
                      <w:lang w:val="ru-RU"/>
                    </w:rPr>
                    <w:t xml:space="preserve"> решени</w:t>
                  </w:r>
                  <w:r>
                    <w:rPr>
                      <w:lang w:val="ru-RU"/>
                    </w:rPr>
                    <w:t>ям»</w:t>
                  </w:r>
                  <w:r w:rsidRPr="006D203F">
                    <w:rPr>
                      <w:lang w:val="ru-RU"/>
                    </w:rPr>
                    <w:t xml:space="preserve">: </w:t>
                  </w:r>
                  <w:r>
                    <w:rPr>
                      <w:lang w:val="ru-RU"/>
                    </w:rPr>
                    <w:t>общие действия</w:t>
                  </w:r>
                  <w:r w:rsidRPr="006D203F">
                    <w:rPr>
                      <w:lang w:val="ru-RU"/>
                    </w:rPr>
                    <w:t>,</w:t>
                  </w:r>
                  <w:r>
                    <w:rPr>
                      <w:lang w:val="ru-RU"/>
                    </w:rPr>
                    <w:t xml:space="preserve"> частичные цели и основные интересы сторон конфликта</w:t>
                  </w:r>
                  <w:r w:rsidRPr="006D203F">
                    <w:rPr>
                      <w:lang w:val="ru-RU"/>
                    </w:rPr>
                    <w:t xml:space="preserve"> (</w:t>
                  </w:r>
                  <w:r>
                    <w:rPr>
                      <w:lang w:val="ru-RU"/>
                    </w:rPr>
                    <w:t>пример в скобках</w:t>
                  </w:r>
                  <w:r w:rsidRPr="006D203F">
                    <w:rPr>
                      <w:lang w:val="ru-RU"/>
                    </w:rPr>
                    <w:t>)</w:t>
                  </w:r>
                </w:p>
              </w:txbxContent>
            </v:textbox>
            <w10:wrap type="square"/>
          </v:shape>
        </w:pict>
      </w:r>
      <w:r>
        <w:rPr>
          <w:noProof/>
        </w:rPr>
        <w:pict>
          <v:shape id="Grafik 68825" o:spid="_x0000_s1220" type="#_x0000_t75" style="position:absolute;left:0;text-align:left;margin-left:182.35pt;margin-top:114.1pt;width:285.15pt;height:209.3pt;z-index:11;visibility:visible">
            <v:imagedata r:id="rId15" o:title=""/>
            <w10:wrap type="square"/>
          </v:shape>
        </w:pict>
      </w:r>
      <w:r w:rsidR="00D04C29" w:rsidRPr="00014008">
        <w:rPr>
          <w:lang w:val="ru-RU"/>
        </w:rPr>
        <w:t>Для определения надёжных, устойчивых</w:t>
      </w:r>
      <w:r w:rsidR="00D04C29">
        <w:rPr>
          <w:lang w:val="ru-RU"/>
        </w:rPr>
        <w:t xml:space="preserve"> </w:t>
      </w:r>
      <w:r w:rsidR="00D04C29" w:rsidRPr="00014008">
        <w:rPr>
          <w:lang w:val="ru-RU"/>
        </w:rPr>
        <w:t xml:space="preserve">и обязующих методов разрешения конфликта, важно помнить девиз многосторонней медиации: Будь внимателен вдвойне! Кроме того, часто приходится работать с лицами, делегированными сторонами конфликта, так как в конфликт вовлечено большое количество людей, особенно когда идёт речь об </w:t>
      </w:r>
      <w:r w:rsidR="00D04C29" w:rsidRPr="00A96E62">
        <w:rPr>
          <w:lang w:val="ru-RU"/>
        </w:rPr>
        <w:t>обсуждении сложных вопросов. Именно незначительные детали могут создать самые большие проблемы и обострить старые проблемы, а также</w:t>
      </w:r>
      <w:r w:rsidR="00D04C29" w:rsidRPr="00014008">
        <w:rPr>
          <w:lang w:val="ru-RU"/>
        </w:rPr>
        <w:t xml:space="preserve"> привести к возникновению новых споров, недоверию и отрицательным эмоциям. Кроме того, в рамках данного 5-го шага МММСО, команда медиаторов должна определить индивидуальные разногласия, эмоции и основные потребности.</w:t>
      </w:r>
    </w:p>
    <w:p w:rsidR="00D04C29" w:rsidRPr="00014008" w:rsidRDefault="00D04C29" w:rsidP="00D04C29">
      <w:pPr>
        <w:rPr>
          <w:lang w:val="ru-RU"/>
        </w:rPr>
      </w:pPr>
      <w:r w:rsidRPr="00014008">
        <w:rPr>
          <w:lang w:val="ru-RU"/>
        </w:rPr>
        <w:t>Следует напомнить, что мы различаем конфликты по содержанию и взаимодействию.</w:t>
      </w:r>
      <w:r>
        <w:rPr>
          <w:lang w:val="ru-RU"/>
        </w:rPr>
        <w:t xml:space="preserve"> </w:t>
      </w:r>
      <w:r w:rsidRPr="00014008">
        <w:rPr>
          <w:rStyle w:val="longtext"/>
          <w:lang w:val="ru-RU"/>
        </w:rPr>
        <w:t>Решения, направленные на содержание, например, являются структурированными мерами, такими как определение конкретных обязанностей для  конкурирующих отделов, регулярный обмен информацией или распределение финансовых средств</w:t>
      </w:r>
      <w:r w:rsidRPr="00014008">
        <w:rPr>
          <w:lang w:val="ru-RU"/>
        </w:rPr>
        <w:t>.</w:t>
      </w:r>
      <w:r>
        <w:rPr>
          <w:lang w:val="ru-RU"/>
        </w:rPr>
        <w:t xml:space="preserve"> </w:t>
      </w:r>
      <w:r w:rsidRPr="00014008">
        <w:rPr>
          <w:rStyle w:val="longtext"/>
          <w:lang w:val="ru-RU"/>
        </w:rPr>
        <w:t xml:space="preserve">Чтобы добиться лучшего взаимодействия, приходится прибегать к соглашению о </w:t>
      </w:r>
      <w:r w:rsidRPr="00C5443F">
        <w:rPr>
          <w:rStyle w:val="longtext"/>
          <w:lang w:val="ru-RU"/>
        </w:rPr>
        <w:t>социальных правилах</w:t>
      </w:r>
      <w:r w:rsidRPr="00014008">
        <w:rPr>
          <w:rStyle w:val="longtext"/>
          <w:lang w:val="ru-RU"/>
        </w:rPr>
        <w:t xml:space="preserve"> при взаимодействии друг с другом, например, предотвращать угрозы, обвинения и не приписывать </w:t>
      </w:r>
      <w:r w:rsidRPr="00014008">
        <w:rPr>
          <w:rStyle w:val="longtext"/>
          <w:lang w:val="ru-RU"/>
        </w:rPr>
        <w:lastRenderedPageBreak/>
        <w:t>группе отрицательных характеристик</w:t>
      </w:r>
      <w:r w:rsidRPr="00014008">
        <w:rPr>
          <w:lang w:val="ru-RU"/>
        </w:rPr>
        <w:t>.</w:t>
      </w:r>
      <w:r>
        <w:rPr>
          <w:lang w:val="ru-RU"/>
        </w:rPr>
        <w:t xml:space="preserve"> </w:t>
      </w:r>
      <w:r w:rsidRPr="00014008">
        <w:rPr>
          <w:rStyle w:val="longtext"/>
          <w:lang w:val="ru-RU"/>
        </w:rPr>
        <w:t xml:space="preserve">Другие возможные пути к достижению соглашения – рассмотрение уязвимых моментов, развитие толерантности к инаковости других и признание их достижений и ценностей. </w:t>
      </w:r>
    </w:p>
    <w:p w:rsidR="00D04C29" w:rsidRPr="00014008" w:rsidRDefault="00D04C29" w:rsidP="00D04C29">
      <w:pPr>
        <w:rPr>
          <w:bCs/>
          <w:lang w:val="ru-RU"/>
        </w:rPr>
      </w:pPr>
      <w:r w:rsidRPr="00014008">
        <w:rPr>
          <w:lang w:val="ru-RU"/>
        </w:rPr>
        <w:t>Процесс разработки устойчивых решений можно разделить на четыре этапа</w:t>
      </w:r>
      <w:r w:rsidRPr="00014008">
        <w:rPr>
          <w:rStyle w:val="longtext"/>
          <w:lang w:val="ru-RU"/>
        </w:rPr>
        <w:t>:</w:t>
      </w:r>
    </w:p>
    <w:p w:rsidR="00D04C29" w:rsidRPr="00014008" w:rsidRDefault="00D04C29" w:rsidP="00645EFC">
      <w:pPr>
        <w:pStyle w:val="Listenabsatz"/>
        <w:numPr>
          <w:ilvl w:val="0"/>
          <w:numId w:val="5"/>
        </w:numPr>
        <w:suppressAutoHyphens w:val="0"/>
        <w:ind w:left="284" w:hanging="284"/>
        <w:rPr>
          <w:bCs/>
          <w:lang w:val="ru-RU"/>
        </w:rPr>
      </w:pPr>
      <w:r w:rsidRPr="00014008">
        <w:rPr>
          <w:lang w:val="ru-RU"/>
        </w:rPr>
        <w:t xml:space="preserve">Определение чётких задач, принимая во внимание как интересы сторон конфликта, так и общие цели </w:t>
      </w:r>
    </w:p>
    <w:p w:rsidR="00D04C29" w:rsidRPr="00014008" w:rsidRDefault="00D04C29" w:rsidP="00645EFC">
      <w:pPr>
        <w:pStyle w:val="Listenabsatz"/>
        <w:numPr>
          <w:ilvl w:val="0"/>
          <w:numId w:val="5"/>
        </w:numPr>
        <w:suppressAutoHyphens w:val="0"/>
        <w:ind w:left="284" w:hanging="284"/>
        <w:rPr>
          <w:bCs/>
          <w:lang w:val="ru-RU"/>
        </w:rPr>
      </w:pPr>
      <w:r w:rsidRPr="00014008">
        <w:rPr>
          <w:lang w:val="ru-RU"/>
        </w:rPr>
        <w:t xml:space="preserve">Определение творческих идей для решений, например, путём метода «мозгового штурма» </w:t>
      </w:r>
    </w:p>
    <w:p w:rsidR="00D04C29" w:rsidRPr="00014008" w:rsidRDefault="00D04C29" w:rsidP="00645EFC">
      <w:pPr>
        <w:pStyle w:val="Listenabsatz"/>
        <w:numPr>
          <w:ilvl w:val="0"/>
          <w:numId w:val="5"/>
        </w:numPr>
        <w:suppressAutoHyphens w:val="0"/>
        <w:ind w:left="284" w:hanging="284"/>
        <w:rPr>
          <w:bCs/>
          <w:lang w:val="ru-RU"/>
        </w:rPr>
      </w:pPr>
      <w:r w:rsidRPr="00014008">
        <w:rPr>
          <w:lang w:val="ru-RU"/>
        </w:rPr>
        <w:t>Обсуждение спорных вопросов, например, путём метода «аквариума»</w:t>
      </w:r>
    </w:p>
    <w:p w:rsidR="00D04C29" w:rsidRPr="00014008" w:rsidRDefault="00D04C29" w:rsidP="00645EFC">
      <w:pPr>
        <w:pStyle w:val="Listenabsatz"/>
        <w:numPr>
          <w:ilvl w:val="0"/>
          <w:numId w:val="5"/>
        </w:numPr>
        <w:suppressAutoHyphens w:val="0"/>
        <w:ind w:left="284" w:hanging="284"/>
        <w:rPr>
          <w:bCs/>
          <w:lang w:val="ru-RU"/>
        </w:rPr>
      </w:pPr>
      <w:r w:rsidRPr="00014008">
        <w:rPr>
          <w:lang w:val="ru-RU"/>
        </w:rPr>
        <w:t>Планирование обязательных мер</w:t>
      </w:r>
    </w:p>
    <w:p w:rsidR="00D04C29" w:rsidRPr="00014008" w:rsidRDefault="00D04C29" w:rsidP="00D467BF">
      <w:pPr>
        <w:pStyle w:val="berschrift4"/>
        <w:rPr>
          <w:lang w:val="ru-RU"/>
        </w:rPr>
      </w:pPr>
      <w:bookmarkStart w:id="2" w:name="_Toc390590976"/>
      <w:r w:rsidRPr="00014008">
        <w:rPr>
          <w:lang w:val="ru-RU"/>
        </w:rPr>
        <w:t xml:space="preserve">Определение чётких задач (см. </w:t>
      </w:r>
      <w:r w:rsidRPr="00F33566">
        <w:rPr>
          <w:lang w:val="ru-RU"/>
        </w:rPr>
        <w:t>Упражнение</w:t>
      </w:r>
      <w:r w:rsidRPr="00014008">
        <w:rPr>
          <w:lang w:val="ru-RU"/>
        </w:rPr>
        <w:t xml:space="preserve"> </w:t>
      </w:r>
      <w:r w:rsidR="00C84C88">
        <w:rPr>
          <w:lang w:val="ru-RU"/>
        </w:rPr>
        <w:t>6.</w:t>
      </w:r>
      <w:r w:rsidRPr="00014008">
        <w:rPr>
          <w:lang w:val="ru-RU"/>
        </w:rPr>
        <w:t>1)</w:t>
      </w:r>
      <w:bookmarkEnd w:id="2"/>
    </w:p>
    <w:p w:rsidR="00D04C29" w:rsidRPr="00014008" w:rsidRDefault="00D04C29" w:rsidP="00D04C29">
      <w:pPr>
        <w:rPr>
          <w:lang w:val="ru-RU"/>
        </w:rPr>
      </w:pPr>
      <w:r w:rsidRPr="00014008">
        <w:rPr>
          <w:lang w:val="ru-RU"/>
        </w:rPr>
        <w:t xml:space="preserve">Уже ясны конфликтные вопросы, общие темы и личные интересы, рассматриваемые в рамках медиации. Стороны должны </w:t>
      </w:r>
      <w:r w:rsidR="00AD0CBD">
        <w:rPr>
          <w:lang w:val="ru-RU"/>
        </w:rPr>
        <w:fldChar w:fldCharType="begin"/>
      </w:r>
      <w:r w:rsidR="00AD0CBD">
        <w:rPr>
          <w:lang w:val="ru-RU"/>
        </w:rPr>
        <w:instrText xml:space="preserve"> HYPERLINK "06_ТМММСО-Ведение%20переговоров%20по%20решениям_2010.pptx" \l "6" </w:instrText>
      </w:r>
      <w:r w:rsidR="00AD0CBD">
        <w:rPr>
          <w:lang w:val="ru-RU"/>
        </w:rPr>
      </w:r>
      <w:r w:rsidR="00AD0CBD">
        <w:rPr>
          <w:lang w:val="ru-RU"/>
        </w:rPr>
        <w:fldChar w:fldCharType="separate"/>
      </w:r>
      <w:r w:rsidRPr="00AD0CBD">
        <w:rPr>
          <w:rStyle w:val="Hyperlink"/>
          <w:lang w:val="ru-RU"/>
        </w:rPr>
        <w:t>сформулироват</w:t>
      </w:r>
      <w:r w:rsidRPr="00AD0CBD">
        <w:rPr>
          <w:rStyle w:val="Hyperlink"/>
          <w:lang w:val="ru-RU"/>
        </w:rPr>
        <w:t>ь</w:t>
      </w:r>
      <w:r w:rsidRPr="00AD0CBD">
        <w:rPr>
          <w:rStyle w:val="Hyperlink"/>
          <w:lang w:val="ru-RU"/>
        </w:rPr>
        <w:t xml:space="preserve"> конкретную задачу</w:t>
      </w:r>
      <w:r w:rsidR="00AD0CBD">
        <w:rPr>
          <w:lang w:val="ru-RU"/>
        </w:rPr>
        <w:fldChar w:fldCharType="end"/>
      </w:r>
      <w:r w:rsidRPr="00014008">
        <w:rPr>
          <w:lang w:val="ru-RU"/>
        </w:rPr>
        <w:t xml:space="preserve"> по каждому вопросу, как приведено в Рис. </w:t>
      </w:r>
      <w:r w:rsidR="00C84C88">
        <w:rPr>
          <w:lang w:val="ru-RU"/>
        </w:rPr>
        <w:t>6.</w:t>
      </w:r>
      <w:r w:rsidRPr="00014008">
        <w:rPr>
          <w:lang w:val="ru-RU"/>
        </w:rPr>
        <w:t>1. Формулировка конкретной задачи должна содержать основные критерии хорошего решения: 1. Действия и взаимодействие, которое необходимо достигнуть 2. Цель решения конкретного конфликтного вопроса и 3. Основные конкретные интересы сторон.</w:t>
      </w:r>
    </w:p>
    <w:p w:rsidR="00D04C29" w:rsidRPr="00014008" w:rsidRDefault="00F33566" w:rsidP="00D04C29">
      <w:pPr>
        <w:pStyle w:val="Beispiel"/>
        <w:rPr>
          <w:lang w:val="ru-RU"/>
        </w:rPr>
      </w:pPr>
      <w:hyperlink r:id="rId16" w:anchor="8" w:history="1">
        <w:r w:rsidR="00D04C29" w:rsidRPr="00F33566">
          <w:rPr>
            <w:rStyle w:val="Hyperlink"/>
            <w:lang w:val="ru-RU"/>
          </w:rPr>
          <w:t>Нап</w:t>
        </w:r>
        <w:r w:rsidR="00D04C29" w:rsidRPr="00F33566">
          <w:rPr>
            <w:rStyle w:val="Hyperlink"/>
            <w:lang w:val="ru-RU"/>
          </w:rPr>
          <w:t>р</w:t>
        </w:r>
        <w:r w:rsidR="00D04C29" w:rsidRPr="00F33566">
          <w:rPr>
            <w:rStyle w:val="Hyperlink"/>
            <w:lang w:val="ru-RU"/>
          </w:rPr>
          <w:t>имер</w:t>
        </w:r>
      </w:hyperlink>
      <w:r w:rsidR="00D04C29" w:rsidRPr="00014008">
        <w:rPr>
          <w:lang w:val="ru-RU"/>
        </w:rPr>
        <w:t>: Существуют серьёзные разногласия между редакторами и верстальщиками газеты каса</w:t>
      </w:r>
      <w:r w:rsidR="00D04C29">
        <w:rPr>
          <w:lang w:val="ru-RU"/>
        </w:rPr>
        <w:t>тельно своевременного представления</w:t>
      </w:r>
      <w:r w:rsidR="00D04C29" w:rsidRPr="00014008">
        <w:rPr>
          <w:lang w:val="ru-RU"/>
        </w:rPr>
        <w:t xml:space="preserve"> материалов редакторами в отдел технической редакции. Редакторы часто </w:t>
      </w:r>
      <w:r w:rsidR="00D04C29" w:rsidRPr="00B71A68">
        <w:rPr>
          <w:lang w:val="ru-RU"/>
        </w:rPr>
        <w:t>представляют свои материалы с большим опозданием. В процессе выяснения ситуации было выявлено, что верстальщики работают в стрессовой ситуации и в очень сжатые сроки, в последние часы перед окончанием срока сдачи материала. Из этой проблемы возникает основная потребность верстальщиков –</w:t>
      </w:r>
      <w:r w:rsidR="00D04C29">
        <w:rPr>
          <w:lang w:val="ru-RU"/>
        </w:rPr>
        <w:t xml:space="preserve"> </w:t>
      </w:r>
      <w:r w:rsidR="00D04C29" w:rsidRPr="00B71A68">
        <w:rPr>
          <w:lang w:val="ru-RU"/>
        </w:rPr>
        <w:t>получить возможность работать без сжатых сроков. С другой стороны, редакторам нужно больше времени для завершения материала, чтобы включить самые лучшие идеи, которые, в основном, приходят в самом конце. Их основной интерес – включить в статьи последние идеи.</w:t>
      </w:r>
    </w:p>
    <w:p w:rsidR="00D04C29" w:rsidRPr="00014008" w:rsidRDefault="00D04C29" w:rsidP="00D04C29">
      <w:pPr>
        <w:pStyle w:val="Beispiel"/>
        <w:rPr>
          <w:lang w:val="ru-RU"/>
        </w:rPr>
      </w:pPr>
      <w:r w:rsidRPr="00654D33">
        <w:rPr>
          <w:lang w:val="ru-RU"/>
        </w:rPr>
        <w:t>Совместная деятельность, которой они должны достичь, сформулирована следующим образом: «Как можно организовать в будущем передачу материалов таким образом...». Общая цель сформулирована следующим образом: «…чтобы получать своевременный результат…». Основные интересы сторон систематически указываются в формулировке: «…а также, с одной стороны, избежать стрессовых ситуаций, а с другой стороны, включить лучшие идеи, которые возникают в самом конце?». Кстати, это завершённое предложение является лучшим критерием успешной медиации.</w:t>
      </w:r>
    </w:p>
    <w:p w:rsidR="00D04C29" w:rsidRPr="00014008" w:rsidRDefault="00D04C29" w:rsidP="00D04C29">
      <w:pPr>
        <w:rPr>
          <w:lang w:val="ru-RU"/>
        </w:rPr>
      </w:pPr>
      <w:r w:rsidRPr="00014008">
        <w:rPr>
          <w:lang w:val="ru-RU"/>
        </w:rPr>
        <w:t>Задание следует разработать коллективно, на что потребуется как минимум 30 минут, а чаще всего 60 или 90 минут.</w:t>
      </w:r>
    </w:p>
    <w:p w:rsidR="00D04C29" w:rsidRPr="00014008" w:rsidRDefault="00D04C29" w:rsidP="00D467BF">
      <w:pPr>
        <w:pStyle w:val="berschrift4"/>
        <w:rPr>
          <w:lang w:val="ru-RU"/>
        </w:rPr>
      </w:pPr>
      <w:bookmarkStart w:id="3" w:name="_Toc390590977"/>
      <w:r w:rsidRPr="00014008">
        <w:rPr>
          <w:lang w:val="ru-RU"/>
        </w:rPr>
        <w:t>Определение творческих идей</w:t>
      </w:r>
      <w:r w:rsidRPr="00014008">
        <w:rPr>
          <w:rStyle w:val="shorttext"/>
          <w:rFonts w:eastAsia="OpenSymbol"/>
          <w:lang w:val="ru-RU"/>
        </w:rPr>
        <w:t xml:space="preserve"> для </w:t>
      </w:r>
      <w:r w:rsidRPr="00AD0CBD">
        <w:rPr>
          <w:rStyle w:val="shorttext"/>
          <w:rFonts w:eastAsia="OpenSymbol"/>
          <w:lang w:val="ru-RU"/>
        </w:rPr>
        <w:t>решений</w:t>
      </w:r>
      <w:bookmarkEnd w:id="3"/>
      <w:r w:rsidRPr="00014008">
        <w:rPr>
          <w:rStyle w:val="shorttext"/>
          <w:rFonts w:eastAsia="OpenSymbol"/>
          <w:lang w:val="ru-RU"/>
        </w:rPr>
        <w:t xml:space="preserve"> </w:t>
      </w:r>
    </w:p>
    <w:p w:rsidR="00D04C29" w:rsidRPr="00014008" w:rsidRDefault="00D04C29" w:rsidP="00D04C29">
      <w:pPr>
        <w:rPr>
          <w:b/>
          <w:bCs/>
          <w:sz w:val="20"/>
          <w:szCs w:val="20"/>
          <w:lang w:val="ru-RU"/>
        </w:rPr>
      </w:pPr>
      <w:r w:rsidRPr="00014008">
        <w:rPr>
          <w:lang w:val="ru-RU"/>
        </w:rPr>
        <w:t xml:space="preserve">Чтобы достичь соглашения, необходимо пошатнуть тупиковые позиции людей. Наилучший метод выискивания идей – классический </w:t>
      </w:r>
      <w:r w:rsidR="00AD0CBD">
        <w:rPr>
          <w:lang w:val="ru-RU"/>
        </w:rPr>
        <w:fldChar w:fldCharType="begin"/>
      </w:r>
      <w:r w:rsidR="00AD0CBD">
        <w:rPr>
          <w:lang w:val="ru-RU"/>
        </w:rPr>
        <w:instrText xml:space="preserve"> HYPERLINK "06_ТМММСО-Ведение%20переговоров%20по%20решениям_2010.pptx" \l "10" </w:instrText>
      </w:r>
      <w:r w:rsidR="00AD0CBD">
        <w:rPr>
          <w:lang w:val="ru-RU"/>
        </w:rPr>
      </w:r>
      <w:r w:rsidR="00AD0CBD">
        <w:rPr>
          <w:lang w:val="ru-RU"/>
        </w:rPr>
        <w:fldChar w:fldCharType="separate"/>
      </w:r>
      <w:r w:rsidRPr="00AD0CBD">
        <w:rPr>
          <w:rStyle w:val="Hyperlink"/>
          <w:lang w:val="ru-RU"/>
        </w:rPr>
        <w:t>метод моз</w:t>
      </w:r>
      <w:bookmarkStart w:id="4" w:name="_GoBack"/>
      <w:bookmarkEnd w:id="4"/>
      <w:r w:rsidRPr="00AD0CBD">
        <w:rPr>
          <w:rStyle w:val="Hyperlink"/>
          <w:lang w:val="ru-RU"/>
        </w:rPr>
        <w:t>г</w:t>
      </w:r>
      <w:r w:rsidRPr="00AD0CBD">
        <w:rPr>
          <w:rStyle w:val="Hyperlink"/>
          <w:lang w:val="ru-RU"/>
        </w:rPr>
        <w:t>ового штурма</w:t>
      </w:r>
      <w:r w:rsidR="00AD0CBD">
        <w:rPr>
          <w:lang w:val="ru-RU"/>
        </w:rPr>
        <w:fldChar w:fldCharType="end"/>
      </w:r>
      <w:r>
        <w:rPr>
          <w:rStyle w:val="Funotenzeichen"/>
          <w:lang w:val="ru-RU"/>
        </w:rPr>
        <w:footnoteReference w:id="4"/>
      </w:r>
      <w:r w:rsidRPr="00014008">
        <w:rPr>
          <w:bCs/>
          <w:lang w:val="ru-RU"/>
        </w:rPr>
        <w:t xml:space="preserve">. Даже если группа очень большая, у каждого человека должна быть возможность предложить собственные идеи. </w:t>
      </w:r>
    </w:p>
    <w:p w:rsidR="00D04C29" w:rsidRPr="00014008" w:rsidRDefault="00D04C29" w:rsidP="00D04C29">
      <w:pPr>
        <w:rPr>
          <w:b/>
          <w:sz w:val="20"/>
          <w:lang w:val="ru-RU"/>
        </w:rPr>
      </w:pPr>
      <w:r w:rsidRPr="00014008">
        <w:rPr>
          <w:b/>
          <w:sz w:val="20"/>
          <w:lang w:val="ru-RU"/>
        </w:rPr>
        <w:t>Последовательность</w:t>
      </w:r>
    </w:p>
    <w:p w:rsidR="00D04C29" w:rsidRPr="00014008" w:rsidRDefault="00D04C29" w:rsidP="00D04C29">
      <w:pPr>
        <w:rPr>
          <w:bCs/>
          <w:lang w:val="ru-RU"/>
        </w:rPr>
      </w:pPr>
      <w:r w:rsidRPr="00014008">
        <w:rPr>
          <w:lang w:val="ru-RU"/>
        </w:rPr>
        <w:t xml:space="preserve">Сбор идей можно проводить следующим образом: </w:t>
      </w:r>
    </w:p>
    <w:p w:rsidR="00D04C29" w:rsidRPr="00014008" w:rsidRDefault="00D04C29" w:rsidP="00645EFC">
      <w:pPr>
        <w:pStyle w:val="Listenabsatz"/>
        <w:numPr>
          <w:ilvl w:val="0"/>
          <w:numId w:val="6"/>
        </w:numPr>
        <w:suppressAutoHyphens w:val="0"/>
        <w:ind w:left="426" w:hanging="426"/>
        <w:jc w:val="left"/>
        <w:rPr>
          <w:bCs/>
          <w:lang w:val="ru-RU"/>
        </w:rPr>
      </w:pPr>
      <w:r w:rsidRPr="00014008">
        <w:rPr>
          <w:lang w:val="ru-RU"/>
        </w:rPr>
        <w:t>Индивидуальная работа: «Запишите на карточках все идеи по нашему вопросу».</w:t>
      </w:r>
    </w:p>
    <w:p w:rsidR="00D04C29" w:rsidRPr="00014008" w:rsidRDefault="00D04C29" w:rsidP="00645EFC">
      <w:pPr>
        <w:pStyle w:val="Listenabsatz"/>
        <w:numPr>
          <w:ilvl w:val="0"/>
          <w:numId w:val="6"/>
        </w:numPr>
        <w:suppressAutoHyphens w:val="0"/>
        <w:ind w:left="426" w:hanging="426"/>
        <w:jc w:val="left"/>
        <w:rPr>
          <w:bCs/>
          <w:lang w:val="ru-RU"/>
        </w:rPr>
      </w:pPr>
      <w:r w:rsidRPr="00014008">
        <w:rPr>
          <w:lang w:val="ru-RU"/>
        </w:rPr>
        <w:t>Работа в паре (тандеме): « Пожалуйста, поделитесь идеями с вашим партнёром и создайте несколько карточек».</w:t>
      </w:r>
    </w:p>
    <w:p w:rsidR="00D04C29" w:rsidRPr="00014008" w:rsidRDefault="00D04C29" w:rsidP="00645EFC">
      <w:pPr>
        <w:pStyle w:val="Listenabsatz"/>
        <w:numPr>
          <w:ilvl w:val="0"/>
          <w:numId w:val="6"/>
        </w:numPr>
        <w:suppressAutoHyphens w:val="0"/>
        <w:ind w:left="426" w:hanging="426"/>
        <w:jc w:val="left"/>
        <w:rPr>
          <w:bCs/>
          <w:lang w:val="ru-RU"/>
        </w:rPr>
      </w:pPr>
      <w:r w:rsidRPr="00014008">
        <w:rPr>
          <w:lang w:val="ru-RU"/>
        </w:rPr>
        <w:lastRenderedPageBreak/>
        <w:t>Работа всей группой: «Наглядно представьте все идеи на маркерной доске и сгруппируйте их по типу мер».</w:t>
      </w:r>
    </w:p>
    <w:p w:rsidR="00D04C29" w:rsidRPr="00014008" w:rsidRDefault="00D04C29" w:rsidP="00645EFC">
      <w:pPr>
        <w:pStyle w:val="Listenabsatz"/>
        <w:numPr>
          <w:ilvl w:val="0"/>
          <w:numId w:val="6"/>
        </w:numPr>
        <w:suppressAutoHyphens w:val="0"/>
        <w:ind w:left="426" w:hanging="426"/>
        <w:jc w:val="left"/>
        <w:rPr>
          <w:bCs/>
          <w:lang w:val="ru-RU"/>
        </w:rPr>
      </w:pPr>
      <w:r w:rsidRPr="00014008">
        <w:rPr>
          <w:lang w:val="ru-RU"/>
        </w:rPr>
        <w:t>Новый раунд (индивидуально, в тандемах или всей группой): «Найдите новые идеи отдельно по каждому типу мер».</w:t>
      </w:r>
    </w:p>
    <w:p w:rsidR="00D04C29" w:rsidRPr="00014008" w:rsidRDefault="00D04C29" w:rsidP="00645EFC">
      <w:pPr>
        <w:pStyle w:val="Listenabsatz"/>
        <w:numPr>
          <w:ilvl w:val="0"/>
          <w:numId w:val="6"/>
        </w:numPr>
        <w:suppressAutoHyphens w:val="0"/>
        <w:ind w:left="426" w:hanging="426"/>
        <w:jc w:val="left"/>
        <w:rPr>
          <w:bCs/>
          <w:lang w:val="ru-RU"/>
        </w:rPr>
      </w:pPr>
      <w:r w:rsidRPr="00014008">
        <w:rPr>
          <w:rStyle w:val="hps"/>
          <w:lang w:val="ru-RU"/>
        </w:rPr>
        <w:t>При необходимости, пусть участники работают над разными группами мер для оптимизации идей.</w:t>
      </w:r>
    </w:p>
    <w:p w:rsidR="00D04C29" w:rsidRPr="00014008" w:rsidRDefault="00D04C29" w:rsidP="00D04C29">
      <w:pPr>
        <w:rPr>
          <w:b/>
          <w:sz w:val="20"/>
          <w:lang w:val="ru-RU"/>
        </w:rPr>
      </w:pPr>
      <w:r w:rsidRPr="00014008">
        <w:rPr>
          <w:b/>
          <w:sz w:val="20"/>
          <w:lang w:val="ru-RU"/>
        </w:rPr>
        <w:t>Правила, способствующие</w:t>
      </w:r>
      <w:r>
        <w:rPr>
          <w:b/>
          <w:sz w:val="20"/>
          <w:lang w:val="ru-RU"/>
        </w:rPr>
        <w:t xml:space="preserve"> </w:t>
      </w:r>
      <w:r w:rsidRPr="00014008">
        <w:rPr>
          <w:b/>
          <w:sz w:val="20"/>
          <w:lang w:val="ru-RU"/>
        </w:rPr>
        <w:t>креативности</w:t>
      </w:r>
    </w:p>
    <w:p w:rsidR="00D04C29" w:rsidRPr="00014008" w:rsidRDefault="00D04C29" w:rsidP="00D04C29">
      <w:pPr>
        <w:rPr>
          <w:rStyle w:val="longtext"/>
          <w:lang w:val="ru-RU"/>
        </w:rPr>
      </w:pPr>
      <w:r w:rsidRPr="00014008">
        <w:rPr>
          <w:lang w:val="ru-RU"/>
        </w:rPr>
        <w:t xml:space="preserve">Следующие правила помогут создать творческую атмосферу </w:t>
      </w:r>
      <w:r w:rsidRPr="00014008">
        <w:rPr>
          <w:rStyle w:val="hps"/>
          <w:lang w:val="ru-RU"/>
        </w:rPr>
        <w:t>(без критики к ошибкам и где нет места боязни</w:t>
      </w:r>
      <w:r w:rsidRPr="00014008">
        <w:rPr>
          <w:rStyle w:val="longtext"/>
          <w:lang w:val="ru-RU"/>
        </w:rPr>
        <w:t>):</w:t>
      </w:r>
    </w:p>
    <w:p w:rsidR="00D04C29" w:rsidRPr="00014008" w:rsidRDefault="00D04C29" w:rsidP="00645EFC">
      <w:pPr>
        <w:pStyle w:val="Listenabsatz"/>
        <w:numPr>
          <w:ilvl w:val="0"/>
          <w:numId w:val="16"/>
        </w:numPr>
        <w:tabs>
          <w:tab w:val="left" w:pos="142"/>
        </w:tabs>
        <w:suppressAutoHyphens w:val="0"/>
        <w:ind w:left="142" w:hanging="142"/>
        <w:jc w:val="left"/>
        <w:rPr>
          <w:lang w:val="ru-RU"/>
        </w:rPr>
      </w:pPr>
      <w:r w:rsidRPr="00014008">
        <w:rPr>
          <w:lang w:val="ru-RU"/>
        </w:rPr>
        <w:t>Отложите в сторону обсуждения, критику и дискуссии: Не стоит оценивать ни одной идеи!</w:t>
      </w:r>
    </w:p>
    <w:p w:rsidR="00D04C29" w:rsidRPr="00014008" w:rsidRDefault="00D04C29" w:rsidP="00645EFC">
      <w:pPr>
        <w:pStyle w:val="Listenabsatz"/>
        <w:numPr>
          <w:ilvl w:val="0"/>
          <w:numId w:val="16"/>
        </w:numPr>
        <w:tabs>
          <w:tab w:val="left" w:pos="142"/>
        </w:tabs>
        <w:suppressAutoHyphens w:val="0"/>
        <w:ind w:left="142" w:hanging="142"/>
        <w:jc w:val="left"/>
        <w:rPr>
          <w:lang w:val="ru-RU"/>
        </w:rPr>
      </w:pPr>
      <w:r w:rsidRPr="00014008">
        <w:rPr>
          <w:lang w:val="ru-RU"/>
        </w:rPr>
        <w:t>Увеличьте количество идей для решений вместо нудных единичных предложений:</w:t>
      </w:r>
      <w:r>
        <w:rPr>
          <w:lang w:val="ru-RU"/>
        </w:rPr>
        <w:t xml:space="preserve"> предлагайте</w:t>
      </w:r>
      <w:r w:rsidRPr="00014008">
        <w:rPr>
          <w:lang w:val="ru-RU"/>
        </w:rPr>
        <w:t xml:space="preserve"> как можно больше идей!</w:t>
      </w:r>
    </w:p>
    <w:p w:rsidR="00D04C29" w:rsidRPr="00014008" w:rsidRDefault="00D04C29" w:rsidP="00645EFC">
      <w:pPr>
        <w:pStyle w:val="Listenabsatz"/>
        <w:numPr>
          <w:ilvl w:val="0"/>
          <w:numId w:val="16"/>
        </w:numPr>
        <w:tabs>
          <w:tab w:val="left" w:pos="142"/>
        </w:tabs>
        <w:suppressAutoHyphens w:val="0"/>
        <w:ind w:left="142" w:hanging="142"/>
        <w:jc w:val="left"/>
        <w:rPr>
          <w:lang w:val="ru-RU"/>
        </w:rPr>
      </w:pPr>
      <w:r w:rsidRPr="00014008">
        <w:rPr>
          <w:lang w:val="ru-RU"/>
        </w:rPr>
        <w:t>Стороны конфликта могут генерировать идеи по отдельности!</w:t>
      </w:r>
    </w:p>
    <w:p w:rsidR="00D04C29" w:rsidRPr="00014008" w:rsidRDefault="00D04C29" w:rsidP="00645EFC">
      <w:pPr>
        <w:pStyle w:val="Listenabsatz"/>
        <w:numPr>
          <w:ilvl w:val="0"/>
          <w:numId w:val="16"/>
        </w:numPr>
        <w:tabs>
          <w:tab w:val="left" w:pos="142"/>
        </w:tabs>
        <w:suppressAutoHyphens w:val="0"/>
        <w:ind w:left="142" w:hanging="142"/>
        <w:jc w:val="left"/>
        <w:rPr>
          <w:lang w:val="ru-RU"/>
        </w:rPr>
      </w:pPr>
      <w:r w:rsidRPr="00014008">
        <w:rPr>
          <w:lang w:val="ru-RU"/>
        </w:rPr>
        <w:t>Используйте разнообразные методы: перекрёстная намётка идей, проведение аналогии, свободные ассоциации при прогулке и т.д..</w:t>
      </w:r>
    </w:p>
    <w:p w:rsidR="00D04C29" w:rsidRPr="00014008" w:rsidRDefault="00D04C29" w:rsidP="00645EFC">
      <w:pPr>
        <w:pStyle w:val="Listenabsatz"/>
        <w:numPr>
          <w:ilvl w:val="0"/>
          <w:numId w:val="16"/>
        </w:numPr>
        <w:tabs>
          <w:tab w:val="left" w:pos="142"/>
        </w:tabs>
        <w:suppressAutoHyphens w:val="0"/>
        <w:ind w:left="142" w:hanging="142"/>
        <w:jc w:val="left"/>
        <w:rPr>
          <w:lang w:val="ru-RU"/>
        </w:rPr>
      </w:pPr>
      <w:r w:rsidRPr="00014008">
        <w:rPr>
          <w:lang w:val="ru-RU"/>
        </w:rPr>
        <w:t>Стоит выслушивать всё - даже самые бредовые идеи!</w:t>
      </w:r>
    </w:p>
    <w:p w:rsidR="00D04C29" w:rsidRPr="00014008" w:rsidRDefault="00D04C29" w:rsidP="00645EFC">
      <w:pPr>
        <w:pStyle w:val="Listenabsatz"/>
        <w:numPr>
          <w:ilvl w:val="0"/>
          <w:numId w:val="16"/>
        </w:numPr>
        <w:tabs>
          <w:tab w:val="left" w:pos="142"/>
        </w:tabs>
        <w:suppressAutoHyphens w:val="0"/>
        <w:ind w:left="142" w:hanging="142"/>
        <w:jc w:val="left"/>
        <w:rPr>
          <w:lang w:val="ru-RU"/>
        </w:rPr>
      </w:pPr>
      <w:r w:rsidRPr="00014008">
        <w:rPr>
          <w:lang w:val="ru-RU"/>
        </w:rPr>
        <w:t>Пусть новые идеи стимулируют креативность: Можно/стоит далее развивать идеи других людей!</w:t>
      </w:r>
    </w:p>
    <w:p w:rsidR="00D04C29" w:rsidRPr="00014008" w:rsidRDefault="00D04C29" w:rsidP="00645EFC">
      <w:pPr>
        <w:pStyle w:val="Listenabsatz"/>
        <w:numPr>
          <w:ilvl w:val="0"/>
          <w:numId w:val="16"/>
        </w:numPr>
        <w:tabs>
          <w:tab w:val="left" w:pos="142"/>
        </w:tabs>
        <w:suppressAutoHyphens w:val="0"/>
        <w:ind w:left="142" w:hanging="142"/>
        <w:jc w:val="left"/>
        <w:rPr>
          <w:lang w:val="ru-RU"/>
        </w:rPr>
      </w:pPr>
      <w:r w:rsidRPr="00014008">
        <w:rPr>
          <w:lang w:val="ru-RU"/>
        </w:rPr>
        <w:t xml:space="preserve">Если ничего не приходит в голову – не сдавайтесь: </w:t>
      </w:r>
      <w:r>
        <w:rPr>
          <w:lang w:val="ru-RU"/>
        </w:rPr>
        <w:t>сделайте</w:t>
      </w:r>
      <w:r w:rsidRPr="00014008">
        <w:rPr>
          <w:lang w:val="ru-RU"/>
        </w:rPr>
        <w:t xml:space="preserve"> паузу и попробуйте снова!</w:t>
      </w:r>
    </w:p>
    <w:p w:rsidR="00D04C29" w:rsidRPr="00014008" w:rsidRDefault="00D04C29" w:rsidP="00D04C29">
      <w:pPr>
        <w:rPr>
          <w:b/>
          <w:sz w:val="20"/>
          <w:lang w:val="ru-RU"/>
        </w:rPr>
      </w:pPr>
      <w:r w:rsidRPr="00014008">
        <w:rPr>
          <w:b/>
          <w:sz w:val="20"/>
          <w:lang w:val="ru-RU"/>
        </w:rPr>
        <w:t xml:space="preserve">Креативные методы </w:t>
      </w:r>
    </w:p>
    <w:p w:rsidR="00D04C29" w:rsidRPr="00014008" w:rsidRDefault="00D04C29" w:rsidP="00D04C29">
      <w:pPr>
        <w:rPr>
          <w:lang w:val="ru-RU"/>
        </w:rPr>
      </w:pPr>
      <w:r w:rsidRPr="00014008">
        <w:rPr>
          <w:lang w:val="ru-RU"/>
        </w:rPr>
        <w:t>Исследования в области социальных наук выявили плодотворные</w:t>
      </w:r>
      <w:r>
        <w:rPr>
          <w:lang w:val="ru-RU"/>
        </w:rPr>
        <w:t xml:space="preserve"> </w:t>
      </w:r>
      <w:r w:rsidRPr="00014008">
        <w:rPr>
          <w:lang w:val="ru-RU"/>
        </w:rPr>
        <w:t>методы ведения переговоров</w:t>
      </w:r>
      <w:r>
        <w:rPr>
          <w:rStyle w:val="Funotenzeichen"/>
          <w:lang w:val="ru-RU"/>
        </w:rPr>
        <w:footnoteReference w:id="5"/>
      </w:r>
      <w:r w:rsidRPr="00014008">
        <w:rPr>
          <w:lang w:val="ru-RU"/>
        </w:rPr>
        <w:t>, которые расширяют спектр возможных решений:</w:t>
      </w:r>
    </w:p>
    <w:p w:rsidR="00D04C29" w:rsidRPr="00014008" w:rsidRDefault="00D04C29" w:rsidP="00D04C29">
      <w:pPr>
        <w:keepNext/>
        <w:rPr>
          <w:lang w:val="ru-RU"/>
        </w:rPr>
      </w:pPr>
      <w:r w:rsidRPr="00014008">
        <w:rPr>
          <w:i/>
          <w:lang w:val="ru-RU"/>
        </w:rPr>
        <w:t>Увеличение пирога</w:t>
      </w:r>
      <w:r w:rsidRPr="00014008">
        <w:rPr>
          <w:lang w:val="ru-RU"/>
        </w:rPr>
        <w:t>: Как можно увеличить ограниченные ресурсы («пирог»)?</w:t>
      </w:r>
    </w:p>
    <w:p w:rsidR="00D04C29" w:rsidRPr="00014008" w:rsidRDefault="00D04C29" w:rsidP="00D04C29">
      <w:pPr>
        <w:pStyle w:val="Beispiel"/>
        <w:rPr>
          <w:lang w:val="ru-RU"/>
        </w:rPr>
      </w:pPr>
      <w:r w:rsidRPr="00014008">
        <w:rPr>
          <w:lang w:val="ru-RU"/>
        </w:rPr>
        <w:t xml:space="preserve">В совете футбольного клуба постоянно были споры </w:t>
      </w:r>
      <w:r>
        <w:rPr>
          <w:lang w:val="ru-RU"/>
        </w:rPr>
        <w:t>по поводу</w:t>
      </w:r>
      <w:r w:rsidRPr="00014008">
        <w:rPr>
          <w:lang w:val="ru-RU"/>
        </w:rPr>
        <w:t xml:space="preserve"> бюджет</w:t>
      </w:r>
      <w:r>
        <w:rPr>
          <w:lang w:val="ru-RU"/>
        </w:rPr>
        <w:t>а</w:t>
      </w:r>
      <w:r w:rsidRPr="00014008">
        <w:rPr>
          <w:lang w:val="ru-RU"/>
        </w:rPr>
        <w:t xml:space="preserve"> для работы с молодёжью. Департамент по вопросам молодёжи</w:t>
      </w:r>
      <w:r>
        <w:rPr>
          <w:lang w:val="ru-RU"/>
        </w:rPr>
        <w:t xml:space="preserve"> </w:t>
      </w:r>
      <w:r w:rsidRPr="00014008">
        <w:rPr>
          <w:lang w:val="ru-RU"/>
        </w:rPr>
        <w:t xml:space="preserve">хотел </w:t>
      </w:r>
      <w:r>
        <w:rPr>
          <w:lang w:val="ru-RU"/>
        </w:rPr>
        <w:t xml:space="preserve">бы </w:t>
      </w:r>
      <w:r w:rsidRPr="00014008">
        <w:rPr>
          <w:lang w:val="ru-RU"/>
        </w:rPr>
        <w:t>получить больше денежных средств для расширения работы с молодёжью. Департаменту по вопросам взрослых необходимы деньги для поощрения выдающихся игроков, которых, в противном случае, могут переманить другие клубы. Было решено провести товарищеский матч для коллективных спонсоров</w:t>
      </w:r>
      <w:r>
        <w:rPr>
          <w:lang w:val="ru-RU"/>
        </w:rPr>
        <w:t>,</w:t>
      </w:r>
      <w:r w:rsidRPr="00014008">
        <w:rPr>
          <w:lang w:val="ru-RU"/>
        </w:rPr>
        <w:t xml:space="preserve"> с участием мужских команд. Таким образом, собранные фонды были поровну распределены между двумя департаментами. </w:t>
      </w:r>
    </w:p>
    <w:p w:rsidR="00D04C29" w:rsidRPr="00014008" w:rsidRDefault="00D04C29" w:rsidP="00D04C29">
      <w:pPr>
        <w:keepNext/>
        <w:rPr>
          <w:lang w:val="ru-RU"/>
        </w:rPr>
      </w:pPr>
      <w:r w:rsidRPr="00014008">
        <w:rPr>
          <w:i/>
          <w:lang w:val="ru-RU"/>
        </w:rPr>
        <w:t>Конкретная компенсация:</w:t>
      </w:r>
      <w:r>
        <w:rPr>
          <w:i/>
          <w:lang w:val="ru-RU"/>
        </w:rPr>
        <w:t xml:space="preserve"> </w:t>
      </w:r>
      <w:r w:rsidRPr="00014008">
        <w:rPr>
          <w:lang w:val="ru-RU"/>
        </w:rPr>
        <w:t>Как иным способом удовлетворить связанные с конфликтом потребности и интересы сторон конфликта?</w:t>
      </w:r>
    </w:p>
    <w:p w:rsidR="00D04C29" w:rsidRPr="00014008" w:rsidRDefault="00D04C29" w:rsidP="00D04C29">
      <w:pPr>
        <w:pStyle w:val="Beispiel"/>
        <w:rPr>
          <w:i/>
          <w:sz w:val="22"/>
          <w:lang w:val="ru-RU"/>
        </w:rPr>
      </w:pPr>
      <w:r w:rsidRPr="00014008">
        <w:rPr>
          <w:lang w:val="ru-RU"/>
        </w:rPr>
        <w:t>В споре о количестве работников временного рабочего городка, который расширился более чем в два раза за последнее время, его владелец согласился приобрести некоторое дорогое оборудование для облегчения работы, лишь в том случае, если количество работников увеличится на 60%, а не на 100%. Таким образом, работники должны были выполнять менее тяжёлую физическую работу, а владелец смог уменьшить долгосрочные расходы на рабочую силу.</w:t>
      </w:r>
    </w:p>
    <w:p w:rsidR="00D04C29" w:rsidRPr="00014008" w:rsidRDefault="00D04C29" w:rsidP="00D04C29">
      <w:pPr>
        <w:rPr>
          <w:lang w:val="ru-RU"/>
        </w:rPr>
      </w:pPr>
      <w:r w:rsidRPr="00014008">
        <w:rPr>
          <w:i/>
          <w:lang w:val="ru-RU"/>
        </w:rPr>
        <w:t>Неспецифическая компенсация:</w:t>
      </w:r>
      <w:r>
        <w:rPr>
          <w:i/>
          <w:lang w:val="ru-RU"/>
        </w:rPr>
        <w:t xml:space="preserve"> </w:t>
      </w:r>
      <w:r w:rsidRPr="00014008">
        <w:rPr>
          <w:lang w:val="ru-RU"/>
        </w:rPr>
        <w:t>Существуют ли какие-нибудь другие важные моменты, которые не были ранее упомянуты и которые можно было бы включить в процесс переговоров? Помимо этого, можно включить и другие интересы и потребности, которые находятся вне конфликта. Это может</w:t>
      </w:r>
      <w:r>
        <w:rPr>
          <w:lang w:val="ru-RU"/>
        </w:rPr>
        <w:t>, в частности,</w:t>
      </w:r>
      <w:r w:rsidRPr="00014008">
        <w:rPr>
          <w:lang w:val="ru-RU"/>
        </w:rPr>
        <w:t xml:space="preserve"> стимулировать компромиссы, невыгодные другой стороне.</w:t>
      </w:r>
    </w:p>
    <w:p w:rsidR="00D04C29" w:rsidRPr="00014008" w:rsidRDefault="00D04C29" w:rsidP="00D04C29">
      <w:pPr>
        <w:pStyle w:val="Beispiel"/>
        <w:rPr>
          <w:i/>
          <w:sz w:val="22"/>
          <w:lang w:val="ru-RU"/>
        </w:rPr>
      </w:pPr>
      <w:r w:rsidRPr="00014008">
        <w:rPr>
          <w:lang w:val="ru-RU"/>
        </w:rPr>
        <w:lastRenderedPageBreak/>
        <w:t xml:space="preserve">Во время составления расписания уроков в школе, учителю музыки дали компьютерную систему, которую он давно ждал. Благодаря этому, он согласился на расписание занятий, которое непропорционально состояло из первых и последних уроков. </w:t>
      </w:r>
    </w:p>
    <w:p w:rsidR="00D04C29" w:rsidRPr="00014008" w:rsidRDefault="00D04C29" w:rsidP="00D04C29">
      <w:pPr>
        <w:rPr>
          <w:lang w:val="ru-RU"/>
        </w:rPr>
      </w:pPr>
      <w:r w:rsidRPr="00014008">
        <w:rPr>
          <w:i/>
          <w:lang w:val="ru-RU"/>
        </w:rPr>
        <w:t>Экономия затрат:</w:t>
      </w:r>
      <w:r>
        <w:rPr>
          <w:i/>
          <w:lang w:val="ru-RU"/>
        </w:rPr>
        <w:t xml:space="preserve"> </w:t>
      </w:r>
      <w:r w:rsidRPr="00014008">
        <w:rPr>
          <w:lang w:val="ru-RU"/>
        </w:rPr>
        <w:t xml:space="preserve">Каким образом можно уменьшить невыгодные условия для одной стороны? Этот подход уместен тогда, когда возможные решения включают в себя объективные или субъективные затраты для одной или другой стороны. Ими часто являются более высокая заработная плата и нагрузка. </w:t>
      </w:r>
    </w:p>
    <w:p w:rsidR="00D04C29" w:rsidRPr="00014008" w:rsidRDefault="00D04C29" w:rsidP="00D04C29">
      <w:pPr>
        <w:pStyle w:val="Beispiel"/>
        <w:rPr>
          <w:lang w:val="ru-RU"/>
        </w:rPr>
      </w:pPr>
      <w:r w:rsidRPr="00014008">
        <w:rPr>
          <w:lang w:val="ru-RU"/>
        </w:rPr>
        <w:t>Оборудование нового поколения столярной фабрики требует наивысшего уровня концентрации с</w:t>
      </w:r>
      <w:r>
        <w:rPr>
          <w:lang w:val="ru-RU"/>
        </w:rPr>
        <w:t>о</w:t>
      </w:r>
      <w:r w:rsidRPr="00014008">
        <w:rPr>
          <w:lang w:val="ru-RU"/>
        </w:rPr>
        <w:t xml:space="preserve"> стороны </w:t>
      </w:r>
      <w:r>
        <w:rPr>
          <w:lang w:val="ru-RU"/>
        </w:rPr>
        <w:t>столяров</w:t>
      </w:r>
      <w:r w:rsidRPr="00014008">
        <w:rPr>
          <w:lang w:val="ru-RU"/>
        </w:rPr>
        <w:t xml:space="preserve">. </w:t>
      </w:r>
      <w:r>
        <w:rPr>
          <w:lang w:val="ru-RU"/>
        </w:rPr>
        <w:t>В результате</w:t>
      </w:r>
      <w:r w:rsidRPr="00014008">
        <w:rPr>
          <w:lang w:val="ru-RU"/>
        </w:rPr>
        <w:t xml:space="preserve"> было отмечено значительное увеличение несчастных случаев. Вмешался отдел кадров. На одном из важных собраний были приняты некоторые уступки: отдельным столярам предоставили более длительные перерывы и были введены изменения в сложные операционные системы</w:t>
      </w:r>
      <w:r>
        <w:rPr>
          <w:lang w:val="ru-RU"/>
        </w:rPr>
        <w:t xml:space="preserve"> </w:t>
      </w:r>
      <w:r w:rsidRPr="00014008">
        <w:rPr>
          <w:lang w:val="ru-RU"/>
        </w:rPr>
        <w:t>на каждом</w:t>
      </w:r>
      <w:r>
        <w:rPr>
          <w:lang w:val="ru-RU"/>
        </w:rPr>
        <w:t xml:space="preserve"> </w:t>
      </w:r>
      <w:r w:rsidRPr="00014008">
        <w:rPr>
          <w:lang w:val="ru-RU"/>
        </w:rPr>
        <w:t>оборудовании.</w:t>
      </w:r>
    </w:p>
    <w:p w:rsidR="00D04C29" w:rsidRPr="00014008" w:rsidRDefault="00D04C29" w:rsidP="00D467BF">
      <w:pPr>
        <w:pStyle w:val="berschrift4"/>
        <w:rPr>
          <w:lang w:val="ru-RU"/>
        </w:rPr>
      </w:pPr>
      <w:bookmarkStart w:id="5" w:name="_Toc390590978"/>
      <w:r w:rsidRPr="00014008">
        <w:rPr>
          <w:lang w:val="ru-RU"/>
        </w:rPr>
        <w:t>Обсуждение спорных вопросов</w:t>
      </w:r>
      <w:bookmarkEnd w:id="5"/>
    </w:p>
    <w:p w:rsidR="00D04C29" w:rsidRPr="00014008" w:rsidRDefault="00F33566" w:rsidP="00D04C29">
      <w:pPr>
        <w:rPr>
          <w:b/>
          <w:sz w:val="20"/>
          <w:lang w:val="ru-RU"/>
        </w:rPr>
      </w:pPr>
      <w:r>
        <w:rPr>
          <w:noProof/>
        </w:rPr>
        <w:pict>
          <v:shape id="Grafik 26" o:spid="_x0000_s1219" type="#_x0000_t75" style="position:absolute;left:0;text-align:left;margin-left:.5pt;margin-top:7.5pt;width:125.65pt;height:58.5pt;z-index:9;visibility:visible">
            <v:imagedata r:id="rId17" o:title=""/>
            <w10:wrap type="square"/>
          </v:shape>
        </w:pict>
      </w:r>
      <w:r w:rsidR="00D04C29" w:rsidRPr="00014008">
        <w:rPr>
          <w:lang w:val="ru-RU"/>
        </w:rPr>
        <w:t xml:space="preserve">Для разрешения конфликтов между группами, необходим подход, который является практическим даже </w:t>
      </w:r>
      <w:r w:rsidR="00D04C29">
        <w:rPr>
          <w:lang w:val="ru-RU"/>
        </w:rPr>
        <w:t>при больше</w:t>
      </w:r>
      <w:r w:rsidR="00D04C29" w:rsidRPr="00014008">
        <w:rPr>
          <w:lang w:val="ru-RU"/>
        </w:rPr>
        <w:t>м количестве людей. Три метода успешно зарекомендовали себя в переговорах между большими группами: переговоры с делегатами, метод аквариума и челночная дипломатия/кокус. Методы различаются тем, что все стороны находятся либо в одном помещении, либо в отдельных помещениях; работа проводится либо со всеми, либо с их заместителями; либо подгруппы, в которых ведётся работа и переговоры, являются гомогенными или гетерогенными.</w:t>
      </w:r>
    </w:p>
    <w:p w:rsidR="00D04C29" w:rsidRPr="00014008" w:rsidRDefault="00D04C29" w:rsidP="00D04C29">
      <w:pPr>
        <w:keepNext/>
        <w:spacing w:after="0"/>
        <w:rPr>
          <w:b/>
          <w:bCs/>
          <w:sz w:val="20"/>
          <w:szCs w:val="20"/>
          <w:lang w:val="ru-RU"/>
        </w:rPr>
      </w:pPr>
      <w:r w:rsidRPr="00014008">
        <w:rPr>
          <w:b/>
          <w:sz w:val="20"/>
          <w:lang w:val="ru-RU"/>
        </w:rPr>
        <w:t>Переговоры с делегатами</w:t>
      </w:r>
    </w:p>
    <w:p w:rsidR="00D04C29" w:rsidRPr="00014008" w:rsidRDefault="00D04C29" w:rsidP="00D04C29">
      <w:pPr>
        <w:rPr>
          <w:lang w:val="ru-RU"/>
        </w:rPr>
      </w:pPr>
      <w:r w:rsidRPr="00014008">
        <w:rPr>
          <w:bCs/>
          <w:lang w:val="ru-RU"/>
        </w:rPr>
        <w:t>Переговоры с делегатами проводятся</w:t>
      </w:r>
      <w:r>
        <w:rPr>
          <w:bCs/>
          <w:lang w:val="ru-RU"/>
        </w:rPr>
        <w:t xml:space="preserve"> при</w:t>
      </w:r>
      <w:r w:rsidRPr="00014008">
        <w:rPr>
          <w:bCs/>
          <w:lang w:val="ru-RU"/>
        </w:rPr>
        <w:t xml:space="preserve"> небольш</w:t>
      </w:r>
      <w:r>
        <w:rPr>
          <w:bCs/>
          <w:lang w:val="ru-RU"/>
        </w:rPr>
        <w:t>ом</w:t>
      </w:r>
      <w:r w:rsidRPr="00014008">
        <w:rPr>
          <w:bCs/>
          <w:lang w:val="ru-RU"/>
        </w:rPr>
        <w:t xml:space="preserve"> числ</w:t>
      </w:r>
      <w:r>
        <w:rPr>
          <w:bCs/>
          <w:lang w:val="ru-RU"/>
        </w:rPr>
        <w:t>е</w:t>
      </w:r>
      <w:r w:rsidRPr="00014008">
        <w:rPr>
          <w:bCs/>
          <w:lang w:val="ru-RU"/>
        </w:rPr>
        <w:t xml:space="preserve"> представителей всех заинтересованных групп. Классическим примером такого рода переговоров являются переговоры о заключении сделки. Преимуществом этого метода является больший уровень ясности и лучший контроль над фактическим</w:t>
      </w:r>
      <w:r>
        <w:rPr>
          <w:bCs/>
          <w:lang w:val="ru-RU"/>
        </w:rPr>
        <w:t xml:space="preserve"> </w:t>
      </w:r>
      <w:r w:rsidRPr="00014008">
        <w:rPr>
          <w:bCs/>
          <w:lang w:val="ru-RU"/>
        </w:rPr>
        <w:t>общением и межличностными процессами. Недостаток метода в том, что большинство задействованных лиц</w:t>
      </w:r>
      <w:r>
        <w:rPr>
          <w:bCs/>
          <w:lang w:val="ru-RU"/>
        </w:rPr>
        <w:t xml:space="preserve"> исключае</w:t>
      </w:r>
      <w:r w:rsidRPr="00014008">
        <w:rPr>
          <w:bCs/>
          <w:lang w:val="ru-RU"/>
        </w:rPr>
        <w:t>тся из непосредственного разрешения конфликта. Таким образом,</w:t>
      </w:r>
      <w:r>
        <w:rPr>
          <w:bCs/>
          <w:lang w:val="ru-RU"/>
        </w:rPr>
        <w:t xml:space="preserve"> у</w:t>
      </w:r>
      <w:r w:rsidRPr="00014008">
        <w:rPr>
          <w:bCs/>
          <w:lang w:val="ru-RU"/>
        </w:rPr>
        <w:t xml:space="preserve"> делегат</w:t>
      </w:r>
      <w:r>
        <w:rPr>
          <w:bCs/>
          <w:lang w:val="ru-RU"/>
        </w:rPr>
        <w:t xml:space="preserve">ов </w:t>
      </w:r>
      <w:r w:rsidRPr="00014008">
        <w:rPr>
          <w:bCs/>
          <w:lang w:val="ru-RU"/>
        </w:rPr>
        <w:t>должн</w:t>
      </w:r>
      <w:r>
        <w:rPr>
          <w:bCs/>
          <w:lang w:val="ru-RU"/>
        </w:rPr>
        <w:t>о быть</w:t>
      </w:r>
      <w:r w:rsidRPr="00014008">
        <w:rPr>
          <w:bCs/>
          <w:lang w:val="ru-RU"/>
        </w:rPr>
        <w:t xml:space="preserve"> достаточно времени для консультаций с членами их заинтересованных сторон для предоставления информации, а также чтобы поделиться своим личным опытом. </w:t>
      </w:r>
      <w:r w:rsidR="00F33566">
        <w:rPr>
          <w:noProof/>
        </w:rPr>
        <w:pict>
          <v:shape id="Grafik 22" o:spid="_x0000_s1218" type="#_x0000_t75" style="position:absolute;left:0;text-align:left;margin-left:.35pt;margin-top:4.5pt;width:98.65pt;height:62.9pt;z-index:5;visibility:visible;mso-position-horizontal-relative:text;mso-position-vertical-relative:text">
            <v:imagedata r:id="rId18" o:title=""/>
            <w10:wrap type="square"/>
          </v:shape>
        </w:pict>
      </w:r>
      <w:r w:rsidR="00F33566">
        <w:rPr>
          <w:noProof/>
        </w:rPr>
        <w:pict>
          <v:shape id="Grafik 68821" o:spid="_x0000_s1217" type="#_x0000_t75" style="position:absolute;left:0;text-align:left;margin-left:.35pt;margin-top:4.5pt;width:98.55pt;height:62.8pt;z-index:6;visibility:visible;mso-position-horizontal-relative:text;mso-position-vertical-relative:text" filled="t">
            <v:imagedata r:id="rId18" o:title=""/>
            <w10:wrap type="square"/>
          </v:shape>
        </w:pict>
      </w:r>
    </w:p>
    <w:p w:rsidR="00D04C29" w:rsidRPr="00014008" w:rsidRDefault="00D04C29" w:rsidP="00D04C29">
      <w:pPr>
        <w:rPr>
          <w:lang w:val="ru-RU"/>
        </w:rPr>
      </w:pPr>
      <w:r w:rsidRPr="00014008">
        <w:rPr>
          <w:lang w:val="ru-RU"/>
        </w:rPr>
        <w:t>При работе с делегатами</w:t>
      </w:r>
      <w:r>
        <w:rPr>
          <w:lang w:val="ru-RU"/>
        </w:rPr>
        <w:t>,</w:t>
      </w:r>
      <w:r w:rsidRPr="00014008">
        <w:rPr>
          <w:lang w:val="ru-RU"/>
        </w:rPr>
        <w:t xml:space="preserve"> важно, чтобы у них был достаточно широкий мандат на проведение переговоров. Часто делегаты ведут себя осторожно, не только потому, что они боятся разочаровать тех, кого они представляют, но и потому, что их мандат ограничен. Таким образом, при работе с делегатами, следует чётко определить рамки их мандата.</w:t>
      </w:r>
    </w:p>
    <w:p w:rsidR="00D04C29" w:rsidRPr="00014008" w:rsidRDefault="00D04C29" w:rsidP="00D04C29">
      <w:pPr>
        <w:keepNext/>
        <w:spacing w:after="0"/>
        <w:rPr>
          <w:b/>
          <w:sz w:val="20"/>
          <w:szCs w:val="20"/>
          <w:lang w:val="ru-RU"/>
        </w:rPr>
      </w:pPr>
      <w:r w:rsidRPr="00014008">
        <w:rPr>
          <w:b/>
          <w:sz w:val="20"/>
          <w:szCs w:val="20"/>
          <w:lang w:val="ru-RU"/>
        </w:rPr>
        <w:t>Метод аквариума</w:t>
      </w:r>
    </w:p>
    <w:p w:rsidR="00D04C29" w:rsidRPr="00014008" w:rsidRDefault="00D04C29" w:rsidP="00D04C29">
      <w:pPr>
        <w:rPr>
          <w:lang w:val="ru-RU"/>
        </w:rPr>
      </w:pPr>
      <w:r w:rsidRPr="00014008">
        <w:rPr>
          <w:lang w:val="ru-RU"/>
        </w:rPr>
        <w:t>Избежать</w:t>
      </w:r>
      <w:r>
        <w:rPr>
          <w:lang w:val="ru-RU"/>
        </w:rPr>
        <w:t xml:space="preserve"> </w:t>
      </w:r>
      <w:r w:rsidRPr="00014008">
        <w:rPr>
          <w:lang w:val="ru-RU"/>
        </w:rPr>
        <w:t>неприятной ситуации, когда исключаются задействованные лица при использовании метода переговоров с делегатами, позволяет так называемый метод аквариума. Члены заинтересованной группы физически присутствуют в помещении. Они сидят во внешнем круге, вне аквариума</w:t>
      </w:r>
      <w:r>
        <w:rPr>
          <w:lang w:val="ru-RU"/>
        </w:rPr>
        <w:t>.</w:t>
      </w:r>
      <w:r w:rsidRPr="00014008">
        <w:rPr>
          <w:lang w:val="ru-RU"/>
        </w:rPr>
        <w:t xml:space="preserve"> Представители сидят вместе в небольшом внутреннем круге - в аквариуме - и представляют позиции</w:t>
      </w:r>
      <w:r>
        <w:rPr>
          <w:lang w:val="ru-RU"/>
        </w:rPr>
        <w:t xml:space="preserve"> </w:t>
      </w:r>
      <w:r w:rsidRPr="00014008">
        <w:rPr>
          <w:lang w:val="ru-RU"/>
        </w:rPr>
        <w:t>своих заинтересованных сторон. Участники, сидящие во внешнем круге, молча слушают во время медиации во внутреннем круге. Это позволяет создать два благоприятных условия: с одной стороны, все лица непосредственно вовлечены, а с другой стороны, медиаторы работают с управляемым количество прямых собеседников.</w:t>
      </w:r>
      <w:r w:rsidR="00F33566">
        <w:rPr>
          <w:noProof/>
        </w:rPr>
        <w:pict>
          <v:shape id="Grafik 24" o:spid="_x0000_s1216" type="#_x0000_t75" style="position:absolute;left:0;text-align:left;margin-left:-1.5pt;margin-top:3.75pt;width:77.9pt;height:51.5pt;rotation:208418fd;z-index:7;visibility:visible;mso-position-horizontal-relative:text;mso-position-vertical-relative:text">
            <v:imagedata r:id="rId19" o:title=""/>
            <w10:wrap type="square"/>
          </v:shape>
        </w:pict>
      </w:r>
      <w:r w:rsidR="00F33566">
        <w:rPr>
          <w:noProof/>
        </w:rPr>
        <w:pict>
          <v:shape id="Grafik 25" o:spid="_x0000_s1215" type="#_x0000_t75" style="position:absolute;left:0;text-align:left;margin-left:-1.45pt;margin-top:3pt;width:77.8pt;height:51.4pt;z-index:8;visibility:visible;mso-position-horizontal-relative:text;mso-position-vertical-relative:text" filled="t">
            <v:imagedata r:id="rId19" o:title=""/>
            <w10:wrap type="square"/>
          </v:shape>
        </w:pict>
      </w:r>
    </w:p>
    <w:p w:rsidR="00D04C29" w:rsidRPr="00014008" w:rsidRDefault="00D04C29" w:rsidP="00D04C29">
      <w:pPr>
        <w:rPr>
          <w:lang w:val="ru-RU"/>
        </w:rPr>
      </w:pPr>
      <w:r w:rsidRPr="00014008">
        <w:rPr>
          <w:lang w:val="ru-RU"/>
        </w:rPr>
        <w:t>Чтобы сохранить структуру гибкой, несколько стульев во внутреннем круге остаются свободными, их могут занять на короткое время члены из внешнего круга. Когда человек из внешнего круга желает подать важную идею для решения, он или она может занять свободный стул внутреннего круга. Потом стул следует снова освободить и этот человек возвращается во внешний круг.</w:t>
      </w:r>
    </w:p>
    <w:p w:rsidR="00D04C29" w:rsidRPr="00014008" w:rsidRDefault="00D04C29" w:rsidP="00D04C29">
      <w:pPr>
        <w:rPr>
          <w:bCs/>
          <w:lang w:val="ru-RU"/>
        </w:rPr>
      </w:pPr>
      <w:r w:rsidRPr="00014008">
        <w:rPr>
          <w:lang w:val="ru-RU"/>
        </w:rPr>
        <w:lastRenderedPageBreak/>
        <w:t>Ситуация эмоционально изнурительна для участников внешнего круга. Чтобы её</w:t>
      </w:r>
      <w:r>
        <w:rPr>
          <w:lang w:val="ru-RU"/>
        </w:rPr>
        <w:t xml:space="preserve"> </w:t>
      </w:r>
      <w:r w:rsidRPr="00014008">
        <w:rPr>
          <w:lang w:val="ru-RU"/>
        </w:rPr>
        <w:t>было легче перенести, полезны краткие вмешательства в</w:t>
      </w:r>
      <w:r>
        <w:rPr>
          <w:lang w:val="ru-RU"/>
        </w:rPr>
        <w:t xml:space="preserve"> </w:t>
      </w:r>
      <w:r w:rsidRPr="00014008">
        <w:rPr>
          <w:lang w:val="ru-RU"/>
        </w:rPr>
        <w:t>виде пятиминутных сеансов по обмену идеями с рядом  сидящими соседями.</w:t>
      </w:r>
    </w:p>
    <w:p w:rsidR="00D04C29" w:rsidRPr="00014008" w:rsidRDefault="00D04C29" w:rsidP="00D04C29">
      <w:pPr>
        <w:keepNext/>
        <w:spacing w:after="0"/>
        <w:rPr>
          <w:b/>
          <w:sz w:val="20"/>
          <w:szCs w:val="20"/>
          <w:lang w:val="ru-RU"/>
        </w:rPr>
      </w:pPr>
      <w:r w:rsidRPr="00014008">
        <w:rPr>
          <w:b/>
          <w:sz w:val="20"/>
          <w:szCs w:val="20"/>
          <w:lang w:val="ru-RU"/>
        </w:rPr>
        <w:t xml:space="preserve">Челночная дипломатия/кокус </w:t>
      </w:r>
    </w:p>
    <w:p w:rsidR="00D04C29" w:rsidRPr="00014008" w:rsidRDefault="00D04C29" w:rsidP="00D04C29">
      <w:pPr>
        <w:rPr>
          <w:lang w:val="ru-RU"/>
        </w:rPr>
      </w:pPr>
      <w:r w:rsidRPr="00014008">
        <w:rPr>
          <w:lang w:val="ru-RU"/>
        </w:rPr>
        <w:t>Челночная дипломатия является классическим методом в политических переговорах. В этом методе</w:t>
      </w:r>
      <w:r>
        <w:rPr>
          <w:lang w:val="ru-RU"/>
        </w:rPr>
        <w:t>,</w:t>
      </w:r>
      <w:r w:rsidRPr="00014008">
        <w:rPr>
          <w:lang w:val="ru-RU"/>
        </w:rPr>
        <w:t xml:space="preserve"> группы, вовлечённые в конфликт, разделены пространством. Медиаторы переходят от одной группы к другой. Соответствующие группы интересов могут присутствовать полностью или быть представлены делегатами. На медиаторов возложена задача передавать идеи для решений и другую информацию, относящуюся к разрешению конфликта.</w:t>
      </w:r>
    </w:p>
    <w:p w:rsidR="00D04C29" w:rsidRPr="00014008" w:rsidRDefault="00D04C29" w:rsidP="00D04C29">
      <w:pPr>
        <w:keepNext/>
        <w:spacing w:after="0"/>
        <w:rPr>
          <w:b/>
          <w:sz w:val="20"/>
          <w:szCs w:val="20"/>
          <w:lang w:val="ru-RU"/>
        </w:rPr>
      </w:pPr>
      <w:r w:rsidRPr="00014008">
        <w:rPr>
          <w:b/>
          <w:sz w:val="20"/>
          <w:szCs w:val="20"/>
          <w:lang w:val="ru-RU"/>
        </w:rPr>
        <w:t>Каскады</w:t>
      </w:r>
    </w:p>
    <w:p w:rsidR="00D04C29" w:rsidRPr="00014008" w:rsidRDefault="00F33566" w:rsidP="00D04C29">
      <w:pPr>
        <w:rPr>
          <w:lang w:val="ru-RU"/>
        </w:rPr>
      </w:pPr>
      <w:r>
        <w:rPr>
          <w:noProof/>
        </w:rPr>
        <w:pict>
          <v:shape id="Grafik 1" o:spid="_x0000_s1214" type="#_x0000_t75" style="position:absolute;left:0;text-align:left;margin-left:121.15pt;margin-top:175.45pt;width:337.95pt;height:344.2pt;z-index:12;visibility:visible">
            <v:imagedata r:id="rId20" o:title=""/>
            <w10:wrap type="square"/>
          </v:shape>
        </w:pict>
      </w:r>
      <w:r>
        <w:rPr>
          <w:noProof/>
        </w:rPr>
        <w:pict>
          <v:shape id="Grafik 111" o:spid="_x0000_s1213" type="#_x0000_t75" style="position:absolute;left:0;text-align:left;margin-left:2.25pt;margin-top:5.25pt;width:123.35pt;height:79.95pt;z-index:10;visibility:visible">
            <v:imagedata r:id="rId21" o:title=""/>
            <w10:wrap type="square"/>
          </v:shape>
        </w:pict>
      </w:r>
      <w:r w:rsidR="00D04C29" w:rsidRPr="00014008">
        <w:rPr>
          <w:lang w:val="ru-RU"/>
        </w:rPr>
        <w:t>В методе «каскад», стороны разрабатывают и обсуждают идеи для решений,</w:t>
      </w:r>
      <w:r w:rsidR="00D04C29">
        <w:rPr>
          <w:lang w:val="ru-RU"/>
        </w:rPr>
        <w:t xml:space="preserve"> </w:t>
      </w:r>
      <w:r w:rsidR="00D04C29" w:rsidRPr="00014008">
        <w:rPr>
          <w:lang w:val="ru-RU"/>
        </w:rPr>
        <w:t>в то время как размер рабочих групп постепенно увеличивается в течение процесса переговоров. Сначала</w:t>
      </w:r>
      <w:r w:rsidR="00D04C29">
        <w:rPr>
          <w:lang w:val="ru-RU"/>
        </w:rPr>
        <w:t>,</w:t>
      </w:r>
      <w:r w:rsidR="00D04C29" w:rsidRPr="00014008">
        <w:rPr>
          <w:lang w:val="ru-RU"/>
        </w:rPr>
        <w:t xml:space="preserve"> участники определяют свои идеи для решений в однородных небольших группах от двух до четырёх человек, которые являются членами той же группы интересов. Потом, каждая небольшая группа объединяется с небольшой группой одной из других сторон. Это уже большие, гетерогенные группы. Они обсуждают свои идеи, записывают идеи, с которыми согласны, отклоняют плохие идеи и отмечают спорные идеи для последующей работы. На следующем этапе, две</w:t>
      </w:r>
      <w:r w:rsidR="00D04C29">
        <w:rPr>
          <w:lang w:val="ru-RU"/>
        </w:rPr>
        <w:t xml:space="preserve"> </w:t>
      </w:r>
      <w:r w:rsidR="00D04C29" w:rsidRPr="00014008">
        <w:rPr>
          <w:lang w:val="ru-RU"/>
        </w:rPr>
        <w:t>гетерогенные группы собираются вместе и обсуждают как вопросы, с которыми они уже</w:t>
      </w:r>
      <w:r w:rsidR="00D04C29">
        <w:rPr>
          <w:lang w:val="ru-RU"/>
        </w:rPr>
        <w:t xml:space="preserve"> согласны</w:t>
      </w:r>
      <w:r w:rsidR="00D04C29" w:rsidRPr="00014008">
        <w:rPr>
          <w:lang w:val="ru-RU"/>
        </w:rPr>
        <w:t>, так и спорные вопросы. Эта работа продолжается до тех пор, пока все члены групп интересов не примут решения по согласованным вопросам и не проведут переговоры по противоречивым вопросам.</w:t>
      </w:r>
    </w:p>
    <w:p w:rsidR="00D04C29" w:rsidRPr="00014008" w:rsidRDefault="00F33566" w:rsidP="00D04C29">
      <w:pPr>
        <w:rPr>
          <w:lang w:val="ru-RU"/>
        </w:rPr>
      </w:pPr>
      <w:r>
        <w:rPr>
          <w:noProof/>
        </w:rPr>
        <w:pict>
          <v:shape id="_x0000_s1212" type="#_x0000_t202" style="position:absolute;left:0;text-align:left;margin-left:139.75pt;margin-top:291.65pt;width:298.65pt;height:19.95pt;z-index:1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" stroked="f">
            <v:textbox>
              <w:txbxContent>
                <w:p w:rsidR="00F33566" w:rsidRDefault="00F33566" w:rsidP="00D04C29">
                  <w:pPr>
                    <w:pStyle w:val="Abbildung"/>
                    <w:rPr>
                      <w:lang w:val="ru-RU"/>
                    </w:rPr>
                  </w:pPr>
                  <w:r w:rsidRPr="00823FDD">
                    <w:rPr>
                      <w:lang w:val="ru-RU"/>
                    </w:rPr>
                    <w:t xml:space="preserve">Рис. </w:t>
                  </w:r>
                  <w:r>
                    <w:rPr>
                      <w:lang w:val="ru-RU"/>
                    </w:rPr>
                    <w:t>6.</w:t>
                  </w:r>
                  <w:r w:rsidRPr="00823FDD">
                    <w:rPr>
                      <w:lang w:val="ru-RU"/>
                    </w:rPr>
                    <w:t>2:</w:t>
                  </w:r>
                  <w:r w:rsidRPr="00823FDD">
                    <w:rPr>
                      <w:lang w:val="ru-RU"/>
                    </w:rPr>
                    <w:tab/>
                    <w:t xml:space="preserve">Шаблон для согласования плана действий </w:t>
                  </w:r>
                </w:p>
              </w:txbxContent>
            </v:textbox>
            <w10:wrap type="square"/>
          </v:shape>
        </w:pict>
      </w:r>
      <w:r w:rsidR="00D04C29" w:rsidRPr="00014008">
        <w:rPr>
          <w:lang w:val="ru-RU"/>
        </w:rPr>
        <w:t>Количество идей в качестве предмета переговоров должно быть ограничено, чтобы увеличить давление при согласовании. Этот метод</w:t>
      </w:r>
      <w:r w:rsidR="00D04C29">
        <w:rPr>
          <w:lang w:val="ru-RU"/>
        </w:rPr>
        <w:t>,</w:t>
      </w:r>
      <w:r w:rsidR="00D04C29" w:rsidRPr="00014008">
        <w:rPr>
          <w:lang w:val="ru-RU"/>
        </w:rPr>
        <w:t xml:space="preserve"> главным образом</w:t>
      </w:r>
      <w:r w:rsidR="00D04C29">
        <w:rPr>
          <w:lang w:val="ru-RU"/>
        </w:rPr>
        <w:t xml:space="preserve">, </w:t>
      </w:r>
      <w:r w:rsidR="00D04C29" w:rsidRPr="00014008">
        <w:rPr>
          <w:lang w:val="ru-RU"/>
        </w:rPr>
        <w:t xml:space="preserve">способствует выпуску большого количества созидательной энергии. Работа в малых группах очень помогает самоорганизоваться  и часто может происходить без медиатора. Во время последующих этапов каскада, медиаторы должны способствовать переговорам в </w:t>
      </w:r>
      <w:r w:rsidR="00D04C29" w:rsidRPr="00014008">
        <w:rPr>
          <w:lang w:val="ru-RU"/>
        </w:rPr>
        <w:lastRenderedPageBreak/>
        <w:t xml:space="preserve">больших группах, из-за сложностей в связи с большим количеством лиц из различных групп интересов, а также из-за увеличения </w:t>
      </w:r>
      <w:r w:rsidR="00D04C29">
        <w:rPr>
          <w:lang w:val="ru-RU"/>
        </w:rPr>
        <w:t xml:space="preserve">количества </w:t>
      </w:r>
      <w:r w:rsidR="00D04C29" w:rsidRPr="00014008">
        <w:rPr>
          <w:lang w:val="ru-RU"/>
        </w:rPr>
        <w:t>спорных вопросов, которое часто ошеломляет.</w:t>
      </w:r>
    </w:p>
    <w:p w:rsidR="00D04C29" w:rsidRPr="00014008" w:rsidRDefault="00D04C29" w:rsidP="00D467BF">
      <w:pPr>
        <w:pStyle w:val="berschrift4"/>
        <w:rPr>
          <w:lang w:val="ru-RU"/>
        </w:rPr>
      </w:pPr>
      <w:bookmarkStart w:id="6" w:name="_Toc390590979"/>
      <w:r w:rsidRPr="00014008">
        <w:rPr>
          <w:lang w:val="ru-RU"/>
        </w:rPr>
        <w:t xml:space="preserve">Создание </w:t>
      </w:r>
      <w:proofErr w:type="spellStart"/>
      <w:r w:rsidRPr="00D467BF">
        <w:t>обязующего</w:t>
      </w:r>
      <w:proofErr w:type="spellEnd"/>
      <w:r w:rsidRPr="00014008">
        <w:rPr>
          <w:lang w:val="ru-RU"/>
        </w:rPr>
        <w:t xml:space="preserve"> плана действий</w:t>
      </w:r>
      <w:bookmarkEnd w:id="6"/>
    </w:p>
    <w:p w:rsidR="00D04C29" w:rsidRPr="00014008" w:rsidRDefault="00D04C29" w:rsidP="00D04C29">
      <w:pPr>
        <w:rPr>
          <w:lang w:val="ru-RU"/>
        </w:rPr>
      </w:pPr>
      <w:r w:rsidRPr="00014008">
        <w:rPr>
          <w:rStyle w:val="longtext"/>
          <w:lang w:val="ru-RU"/>
        </w:rPr>
        <w:t xml:space="preserve">Обговорённые меры и решёные камни </w:t>
      </w:r>
      <w:r w:rsidRPr="00882471">
        <w:rPr>
          <w:rStyle w:val="longtext"/>
          <w:lang w:val="ru-RU"/>
        </w:rPr>
        <w:t>преткновения, как правило, не всегда точно и достаточно надёжно сформулированы, чтобы их можно было реализовать как обязательные меры и таким образом генерировать стабильные решения. Их</w:t>
      </w:r>
      <w:r>
        <w:rPr>
          <w:rStyle w:val="longtext"/>
          <w:lang w:val="ru-RU"/>
        </w:rPr>
        <w:t xml:space="preserve"> </w:t>
      </w:r>
      <w:r w:rsidRPr="00014008">
        <w:rPr>
          <w:rStyle w:val="longtext"/>
          <w:lang w:val="ru-RU"/>
        </w:rPr>
        <w:t xml:space="preserve">следует формулировать так, чтобы было предельно ясно, что делать. Кроме того, нужно работать с делегатами сторон, которые собираются в </w:t>
      </w:r>
      <w:r w:rsidRPr="00716134">
        <w:rPr>
          <w:rStyle w:val="longtext"/>
          <w:lang w:val="ru-RU"/>
        </w:rPr>
        <w:t>небольшие смешанные группы и   разрабатывают конкретные  предложения. Затем, результаты</w:t>
      </w:r>
      <w:r w:rsidRPr="00014008">
        <w:rPr>
          <w:rStyle w:val="longtext"/>
          <w:lang w:val="ru-RU"/>
        </w:rPr>
        <w:t xml:space="preserve"> представляются всей группе. На основании этого определяются следующие моменты:</w:t>
      </w:r>
    </w:p>
    <w:p w:rsidR="00D04C29" w:rsidRPr="00014008" w:rsidRDefault="00D04C29" w:rsidP="00645EFC">
      <w:pPr>
        <w:pStyle w:val="Listenabsatz"/>
        <w:numPr>
          <w:ilvl w:val="0"/>
          <w:numId w:val="10"/>
        </w:numPr>
        <w:suppressAutoHyphens w:val="0"/>
        <w:ind w:left="142" w:hanging="142"/>
        <w:jc w:val="left"/>
        <w:rPr>
          <w:lang w:val="ru-RU"/>
        </w:rPr>
      </w:pPr>
      <w:r w:rsidRPr="00014008">
        <w:rPr>
          <w:lang w:val="ru-RU"/>
        </w:rPr>
        <w:t>Что следует выполнить?</w:t>
      </w:r>
    </w:p>
    <w:p w:rsidR="00D04C29" w:rsidRPr="00014008" w:rsidRDefault="00D04C29" w:rsidP="00645EFC">
      <w:pPr>
        <w:pStyle w:val="Listenabsatz"/>
        <w:numPr>
          <w:ilvl w:val="0"/>
          <w:numId w:val="10"/>
        </w:numPr>
        <w:suppressAutoHyphens w:val="0"/>
        <w:ind w:left="142" w:hanging="142"/>
        <w:jc w:val="left"/>
        <w:rPr>
          <w:lang w:val="ru-RU"/>
        </w:rPr>
      </w:pPr>
      <w:r w:rsidRPr="00014008">
        <w:rPr>
          <w:lang w:val="ru-RU"/>
        </w:rPr>
        <w:t>Кто это выполняет и на ком лежит ответственность?</w:t>
      </w:r>
    </w:p>
    <w:p w:rsidR="00D04C29" w:rsidRPr="00014008" w:rsidRDefault="00D04C29" w:rsidP="00645EFC">
      <w:pPr>
        <w:pStyle w:val="Listenabsatz"/>
        <w:numPr>
          <w:ilvl w:val="0"/>
          <w:numId w:val="10"/>
        </w:numPr>
        <w:suppressAutoHyphens w:val="0"/>
        <w:ind w:left="142" w:hanging="142"/>
        <w:jc w:val="left"/>
        <w:rPr>
          <w:lang w:val="ru-RU"/>
        </w:rPr>
      </w:pPr>
      <w:r w:rsidRPr="00014008">
        <w:rPr>
          <w:lang w:val="ru-RU"/>
        </w:rPr>
        <w:t>С чьей поддержкой это будет выполнено?</w:t>
      </w:r>
    </w:p>
    <w:p w:rsidR="00D04C29" w:rsidRPr="00014008" w:rsidRDefault="00D04C29" w:rsidP="00645EFC">
      <w:pPr>
        <w:pStyle w:val="Listenabsatz"/>
        <w:numPr>
          <w:ilvl w:val="0"/>
          <w:numId w:val="10"/>
        </w:numPr>
        <w:suppressAutoHyphens w:val="0"/>
        <w:ind w:left="142" w:hanging="142"/>
        <w:jc w:val="left"/>
        <w:rPr>
          <w:lang w:val="ru-RU"/>
        </w:rPr>
      </w:pPr>
      <w:r w:rsidRPr="00014008">
        <w:rPr>
          <w:lang w:val="ru-RU"/>
        </w:rPr>
        <w:t>Когда следует выполнить это?</w:t>
      </w:r>
    </w:p>
    <w:p w:rsidR="00D04C29" w:rsidRPr="00014008" w:rsidRDefault="00D04C29" w:rsidP="00645EFC">
      <w:pPr>
        <w:pStyle w:val="Listenabsatz"/>
        <w:numPr>
          <w:ilvl w:val="0"/>
          <w:numId w:val="10"/>
        </w:numPr>
        <w:suppressAutoHyphens w:val="0"/>
        <w:ind w:left="142" w:hanging="142"/>
        <w:jc w:val="left"/>
        <w:rPr>
          <w:lang w:val="ru-RU"/>
        </w:rPr>
      </w:pPr>
      <w:r w:rsidRPr="00014008">
        <w:rPr>
          <w:lang w:val="ru-RU"/>
        </w:rPr>
        <w:t>Как проверить</w:t>
      </w:r>
      <w:r>
        <w:rPr>
          <w:lang w:val="ru-RU"/>
        </w:rPr>
        <w:t>,</w:t>
      </w:r>
      <w:r w:rsidRPr="00014008">
        <w:rPr>
          <w:lang w:val="ru-RU"/>
        </w:rPr>
        <w:t xml:space="preserve"> если всё было выполнено и насколько хорошо?</w:t>
      </w:r>
    </w:p>
    <w:p w:rsidR="00D04C29" w:rsidRDefault="00D04C29" w:rsidP="00D04C29">
      <w:pPr>
        <w:rPr>
          <w:lang w:val="de-DE"/>
        </w:rPr>
      </w:pPr>
      <w:r w:rsidRPr="00014008">
        <w:rPr>
          <w:lang w:val="ru-RU"/>
        </w:rPr>
        <w:t xml:space="preserve">На Рис. </w:t>
      </w:r>
      <w:r w:rsidR="00C84C88">
        <w:rPr>
          <w:lang w:val="ru-RU"/>
        </w:rPr>
        <w:t>6.</w:t>
      </w:r>
      <w:r w:rsidRPr="00014008">
        <w:rPr>
          <w:lang w:val="ru-RU"/>
        </w:rPr>
        <w:t>2 приведён пример зарекомендовавшего себя шаблона.</w:t>
      </w:r>
    </w:p>
    <w:p w:rsidR="00A0566A" w:rsidRPr="00014008" w:rsidRDefault="00A0566A" w:rsidP="00A0566A">
      <w:pPr>
        <w:pStyle w:val="Listenabsatz"/>
        <w:pBdr>
          <w:top w:val="single" w:sz="4" w:space="1" w:color="auto" w:shadow="1"/>
          <w:left w:val="single" w:sz="4" w:space="4" w:color="auto" w:shadow="1"/>
          <w:bottom w:val="single" w:sz="4" w:space="1" w:color="auto" w:shadow="1"/>
          <w:right w:val="single" w:sz="4" w:space="4" w:color="auto" w:shadow="1"/>
        </w:pBdr>
        <w:ind w:left="426" w:hanging="426"/>
        <w:rPr>
          <w:b/>
          <w:sz w:val="8"/>
          <w:lang w:val="ru-RU"/>
        </w:rPr>
      </w:pPr>
    </w:p>
    <w:p w:rsidR="00A0566A" w:rsidRPr="00A0566A" w:rsidRDefault="00A0566A" w:rsidP="00A0566A">
      <w:pPr>
        <w:keepNext/>
        <w:pBdr>
          <w:top w:val="single" w:sz="4" w:space="1" w:color="auto" w:shadow="1"/>
          <w:left w:val="single" w:sz="4" w:space="4" w:color="auto" w:shadow="1"/>
          <w:bottom w:val="single" w:sz="4" w:space="1" w:color="auto" w:shadow="1"/>
          <w:right w:val="single" w:sz="4" w:space="4" w:color="auto" w:shadow="1"/>
        </w:pBdr>
        <w:spacing w:after="0"/>
        <w:rPr>
          <w:b/>
          <w:sz w:val="20"/>
          <w:szCs w:val="20"/>
          <w:lang w:val="ru-RU"/>
        </w:rPr>
      </w:pPr>
      <w:r w:rsidRPr="00A0566A">
        <w:rPr>
          <w:b/>
          <w:sz w:val="20"/>
          <w:szCs w:val="20"/>
          <w:lang w:val="ru-RU"/>
        </w:rPr>
        <w:t xml:space="preserve">Десять принципов проведения переговоров </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 xml:space="preserve">Исходите из благих намерений и </w:t>
      </w:r>
      <w:r>
        <w:rPr>
          <w:lang w:val="ru-RU"/>
        </w:rPr>
        <w:t xml:space="preserve">основывайтесь на </w:t>
      </w:r>
      <w:r w:rsidRPr="00014008">
        <w:rPr>
          <w:lang w:val="ru-RU"/>
        </w:rPr>
        <w:t>достоверн</w:t>
      </w:r>
      <w:r>
        <w:rPr>
          <w:lang w:val="ru-RU"/>
        </w:rPr>
        <w:t>ых фактах</w:t>
      </w:r>
      <w:r w:rsidRPr="00014008">
        <w:rPr>
          <w:lang w:val="ru-RU"/>
        </w:rPr>
        <w:t>!</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Избегайте спешки!</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Подчёркивайте общие цели/общие преимущества!</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Поощряйте участников верить в устойчивые решения!</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Поощряйте методы, способствующие спасению репутации: ставьте упор на ценности, идентичность, равенство, самоопределение!</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Pr>
          <w:lang w:val="ru-RU"/>
        </w:rPr>
        <w:t>Поощряйте взаимное доверие и способствуйте его сохранению</w:t>
      </w:r>
      <w:r w:rsidRPr="00014008">
        <w:rPr>
          <w:lang w:val="ru-RU"/>
        </w:rPr>
        <w:t>!</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Помните о выгодном обмене и простых коалициях!</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Реструктурируйте дискуссию таким образом, чтобы были понятны изначальные позиции и предыстория других!</w:t>
      </w:r>
    </w:p>
    <w:p w:rsidR="00A0566A" w:rsidRPr="00014008"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Разрабатывайте конкретные меры вместо абстрактно сформулированных решений!</w:t>
      </w:r>
    </w:p>
    <w:p w:rsidR="00A0566A" w:rsidRPr="00D04C29"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r w:rsidRPr="00014008">
        <w:rPr>
          <w:lang w:val="ru-RU"/>
        </w:rPr>
        <w:t>Принимайте во внимание всё: разделение, разгруппирование, ожидание, уступки, осуществление, компромисс, и абсолютно новые идеи решений!</w:t>
      </w:r>
    </w:p>
    <w:p w:rsidR="00A0566A" w:rsidRPr="00D04C29" w:rsidRDefault="00A0566A" w:rsidP="00A0566A">
      <w:pPr>
        <w:pStyle w:val="Listenabsatz"/>
        <w:numPr>
          <w:ilvl w:val="0"/>
          <w:numId w:val="7"/>
        </w:numPr>
        <w:pBdr>
          <w:top w:val="single" w:sz="4" w:space="1" w:color="auto" w:shadow="1"/>
          <w:left w:val="single" w:sz="4" w:space="4" w:color="auto" w:shadow="1"/>
          <w:bottom w:val="single" w:sz="4" w:space="1" w:color="auto" w:shadow="1"/>
          <w:right w:val="single" w:sz="4" w:space="4" w:color="auto" w:shadow="1"/>
        </w:pBdr>
        <w:suppressAutoHyphens w:val="0"/>
        <w:ind w:left="426" w:hanging="426"/>
        <w:jc w:val="left"/>
        <w:rPr>
          <w:lang w:val="ru-RU"/>
        </w:rPr>
      </w:pPr>
    </w:p>
    <w:p w:rsidR="00D04C29" w:rsidRPr="00014008" w:rsidRDefault="00D04C29" w:rsidP="00D04C29">
      <w:pPr>
        <w:jc w:val="left"/>
        <w:rPr>
          <w:snapToGrid w:val="0"/>
          <w:lang w:val="ru-RU"/>
        </w:rPr>
      </w:pPr>
    </w:p>
    <w:p w:rsidR="00D04C29" w:rsidRPr="002E7CA1" w:rsidRDefault="00D04C29" w:rsidP="00D04C29">
      <w:pPr>
        <w:pStyle w:val="berschrift2"/>
        <w:pageBreakBefore/>
        <w:suppressAutoHyphens w:val="0"/>
        <w:spacing w:before="0" w:after="160"/>
        <w:ind w:left="426" w:hanging="426"/>
        <w:jc w:val="both"/>
        <w:rPr>
          <w:rFonts w:eastAsia="Calibri"/>
          <w:lang w:val="ru-RU"/>
        </w:rPr>
        <w:sectPr w:rsidR="00D04C29" w:rsidRPr="002E7CA1" w:rsidSect="00D04C29">
          <w:headerReference w:type="default" r:id="rId22"/>
          <w:footerReference w:type="default" r:id="rId23"/>
          <w:pgSz w:w="11900" w:h="16840"/>
          <w:pgMar w:top="1417" w:right="1417" w:bottom="1134" w:left="1417" w:header="708" w:footer="708" w:gutter="0"/>
          <w:cols w:space="708"/>
          <w:docGrid w:linePitch="360"/>
        </w:sectPr>
      </w:pPr>
    </w:p>
    <w:p w:rsidR="00D04C29" w:rsidRPr="002E7CA1" w:rsidRDefault="00D04C29" w:rsidP="00D04C29">
      <w:pPr>
        <w:pStyle w:val="berschrift2"/>
        <w:pageBreakBefore/>
        <w:suppressAutoHyphens w:val="0"/>
        <w:spacing w:before="0" w:after="160"/>
        <w:ind w:left="426" w:hanging="426"/>
        <w:jc w:val="both"/>
        <w:rPr>
          <w:rFonts w:eastAsia="Calibri"/>
          <w:lang w:val="ru-RU"/>
        </w:rPr>
      </w:pPr>
      <w:bookmarkStart w:id="7" w:name="_Toc390590980"/>
      <w:r w:rsidRPr="002E7CA1">
        <w:rPr>
          <w:rFonts w:eastAsia="Calibri"/>
          <w:lang w:val="ru-RU"/>
        </w:rPr>
        <w:lastRenderedPageBreak/>
        <w:t>Упражнение: Формулировка задания для ведения переговоров по решениям конфликта (60’)</w:t>
      </w:r>
      <w:bookmarkEnd w:id="7"/>
    </w:p>
    <w:p w:rsidR="00D04C29" w:rsidRPr="00014008" w:rsidRDefault="00D04C29" w:rsidP="00D04C29">
      <w:pPr>
        <w:rPr>
          <w:lang w:val="ru-RU"/>
        </w:rPr>
      </w:pPr>
      <w:r w:rsidRPr="00014008">
        <w:rPr>
          <w:lang w:val="ru-RU"/>
        </w:rPr>
        <w:t xml:space="preserve">Данное упражнение учит </w:t>
      </w:r>
      <w:r>
        <w:rPr>
          <w:lang w:val="ru-RU"/>
        </w:rPr>
        <w:t xml:space="preserve">как использовать шаблон для </w:t>
      </w:r>
      <w:r w:rsidRPr="00014008">
        <w:rPr>
          <w:lang w:val="ru-RU"/>
        </w:rPr>
        <w:t>правильно</w:t>
      </w:r>
      <w:r>
        <w:rPr>
          <w:lang w:val="ru-RU"/>
        </w:rPr>
        <w:t>й</w:t>
      </w:r>
      <w:r w:rsidRPr="00014008">
        <w:rPr>
          <w:lang w:val="ru-RU"/>
        </w:rPr>
        <w:t xml:space="preserve"> формулиров</w:t>
      </w:r>
      <w:r>
        <w:rPr>
          <w:lang w:val="ru-RU"/>
        </w:rPr>
        <w:t>ки</w:t>
      </w:r>
      <w:r w:rsidRPr="00014008">
        <w:rPr>
          <w:lang w:val="ru-RU"/>
        </w:rPr>
        <w:t xml:space="preserve"> зада</w:t>
      </w:r>
      <w:r>
        <w:rPr>
          <w:lang w:val="ru-RU"/>
        </w:rPr>
        <w:t>ния</w:t>
      </w:r>
      <w:r w:rsidRPr="00014008">
        <w:rPr>
          <w:lang w:val="ru-RU"/>
        </w:rPr>
        <w:t xml:space="preserve">, как показано в Рис. </w:t>
      </w:r>
      <w:r w:rsidR="00C84C88">
        <w:rPr>
          <w:lang w:val="ru-RU"/>
        </w:rPr>
        <w:t>6.</w:t>
      </w:r>
      <w:r w:rsidRPr="00014008">
        <w:rPr>
          <w:lang w:val="ru-RU"/>
        </w:rPr>
        <w:t>1. (см. выше). Этот шаблон помогает нам определить цель данного шага и интегрировать информацию с этапа выяснения предыстории в этап определения и обсуждения мер по разрешению конфликта.</w:t>
      </w:r>
    </w:p>
    <w:p w:rsidR="00D04C29" w:rsidRPr="00014008" w:rsidRDefault="00D04C29" w:rsidP="00D04C29">
      <w:pPr>
        <w:rPr>
          <w:lang w:val="ru-RU"/>
        </w:rPr>
      </w:pPr>
      <w:r w:rsidRPr="00014008">
        <w:rPr>
          <w:lang w:val="ru-RU"/>
        </w:rPr>
        <w:t>Меры по разрешению конфликтов представляют собой обычные действия и взаимодействие сторон. Таким образом, первая часть этого шаблона спрашивает: Что должны сделать стороны конфликта, чтобы разрешить конфликтный вопрос?</w:t>
      </w:r>
    </w:p>
    <w:p w:rsidR="00D04C29" w:rsidRPr="00014008" w:rsidRDefault="00D04C29" w:rsidP="00D04C29">
      <w:pPr>
        <w:rPr>
          <w:lang w:val="ru-RU"/>
        </w:rPr>
      </w:pPr>
      <w:r w:rsidRPr="00014008">
        <w:rPr>
          <w:lang w:val="ru-RU"/>
        </w:rPr>
        <w:t>Данная деятельность связана с целью конкретного конфликтного вопроса. Стороны</w:t>
      </w:r>
      <w:r>
        <w:rPr>
          <w:lang w:val="ru-RU"/>
        </w:rPr>
        <w:t xml:space="preserve"> конфликта смогут лучше проводить</w:t>
      </w:r>
      <w:r w:rsidRPr="00014008">
        <w:rPr>
          <w:lang w:val="ru-RU"/>
        </w:rPr>
        <w:t xml:space="preserve"> переговоры, если они всегда будут помнить об этой цели.</w:t>
      </w:r>
      <w:r>
        <w:rPr>
          <w:lang w:val="ru-RU"/>
        </w:rPr>
        <w:t xml:space="preserve"> </w:t>
      </w:r>
      <w:r w:rsidRPr="00014008">
        <w:rPr>
          <w:lang w:val="ru-RU"/>
        </w:rPr>
        <w:t>Таким обра</w:t>
      </w:r>
      <w:r>
        <w:rPr>
          <w:lang w:val="ru-RU"/>
        </w:rPr>
        <w:t>зом, вторая часть шаблона задания</w:t>
      </w:r>
      <w:r w:rsidRPr="00014008">
        <w:rPr>
          <w:lang w:val="ru-RU"/>
        </w:rPr>
        <w:t xml:space="preserve"> напоминает о частичной цели разрешения конфликта.</w:t>
      </w:r>
    </w:p>
    <w:p w:rsidR="00D04C29" w:rsidRPr="00014008" w:rsidRDefault="00D04C29" w:rsidP="00D04C29">
      <w:pPr>
        <w:rPr>
          <w:lang w:val="ru-RU"/>
        </w:rPr>
      </w:pPr>
      <w:r w:rsidRPr="00014008">
        <w:rPr>
          <w:lang w:val="ru-RU"/>
        </w:rPr>
        <w:t>В третьей и четвёртой части предложения, указываются основные интересы сторон, определённые в разделе 4 (</w:t>
      </w:r>
      <w:r>
        <w:rPr>
          <w:lang w:val="ru-RU"/>
        </w:rPr>
        <w:t>Выяснение</w:t>
      </w:r>
      <w:r w:rsidRPr="00014008">
        <w:rPr>
          <w:lang w:val="ru-RU"/>
        </w:rPr>
        <w:t xml:space="preserve"> предыстории).</w:t>
      </w:r>
    </w:p>
    <w:p w:rsidR="00D04C29" w:rsidRPr="00014008" w:rsidRDefault="00D04C29" w:rsidP="00645EFC">
      <w:pPr>
        <w:pStyle w:val="berschrift4"/>
        <w:numPr>
          <w:ilvl w:val="0"/>
          <w:numId w:val="11"/>
        </w:numPr>
        <w:suppressAutoHyphens w:val="0"/>
        <w:spacing w:before="100"/>
        <w:rPr>
          <w:lang w:val="ru-RU"/>
        </w:rPr>
      </w:pPr>
      <w:bookmarkStart w:id="8" w:name="_Toc390590981"/>
      <w:r w:rsidRPr="00014008">
        <w:rPr>
          <w:lang w:val="ru-RU"/>
        </w:rPr>
        <w:t xml:space="preserve">Введение: </w:t>
      </w:r>
      <w:r>
        <w:rPr>
          <w:lang w:val="ru-RU"/>
        </w:rPr>
        <w:t>Как сформулировать задание</w:t>
      </w:r>
      <w:r w:rsidRPr="00014008">
        <w:rPr>
          <w:lang w:val="ru-RU"/>
        </w:rPr>
        <w:t xml:space="preserve"> (10')</w:t>
      </w:r>
      <w:bookmarkEnd w:id="8"/>
    </w:p>
    <w:p w:rsidR="00D04C29" w:rsidRPr="00014008" w:rsidRDefault="00D04C29" w:rsidP="00D04C29">
      <w:pPr>
        <w:rPr>
          <w:lang w:val="ru-RU"/>
        </w:rPr>
      </w:pPr>
      <w:r w:rsidRPr="00014008">
        <w:rPr>
          <w:lang w:val="ru-RU"/>
        </w:rPr>
        <w:t xml:space="preserve">Инструкторы могут использовать пример из Рис. </w:t>
      </w:r>
      <w:r w:rsidR="00C84C88">
        <w:rPr>
          <w:lang w:val="ru-RU"/>
        </w:rPr>
        <w:t>6.</w:t>
      </w:r>
      <w:r w:rsidRPr="00014008">
        <w:rPr>
          <w:lang w:val="ru-RU"/>
        </w:rPr>
        <w:t xml:space="preserve">1 </w:t>
      </w:r>
      <w:r w:rsidRPr="00014008">
        <w:rPr>
          <w:i/>
          <w:iCs/>
          <w:lang w:val="ru-RU"/>
        </w:rPr>
        <w:t>(«Пожалуйста, представьте себе конфликт между редакторами и верстальщиками газеты…»</w:t>
      </w:r>
      <w:r w:rsidRPr="00014008">
        <w:rPr>
          <w:lang w:val="ru-RU"/>
        </w:rPr>
        <w:t xml:space="preserve">). Безусловно, они могут также использовать примеры по собственному выбору. </w:t>
      </w:r>
    </w:p>
    <w:p w:rsidR="00D04C29" w:rsidRPr="00014008" w:rsidRDefault="00D04C29" w:rsidP="00D04C29">
      <w:pPr>
        <w:rPr>
          <w:lang w:val="ru-RU"/>
        </w:rPr>
      </w:pPr>
      <w:r w:rsidRPr="00014008">
        <w:rPr>
          <w:lang w:val="ru-RU"/>
        </w:rPr>
        <w:t xml:space="preserve">Хорошей практикой для демонстрации практической пользы шаблона </w:t>
      </w:r>
      <w:r>
        <w:rPr>
          <w:lang w:val="ru-RU"/>
        </w:rPr>
        <w:t xml:space="preserve">формулировки задания </w:t>
      </w:r>
      <w:r w:rsidRPr="00014008">
        <w:rPr>
          <w:lang w:val="ru-RU"/>
        </w:rPr>
        <w:t xml:space="preserve">является рассмотрение ситуации, с которой группа уже работала на предыдущих этапах тренинга. Развить её применимость можно </w:t>
      </w:r>
      <w:r>
        <w:rPr>
          <w:lang w:val="ru-RU"/>
        </w:rPr>
        <w:t>путём опроса</w:t>
      </w:r>
      <w:r w:rsidRPr="00014008">
        <w:rPr>
          <w:lang w:val="ru-RU"/>
        </w:rPr>
        <w:t xml:space="preserve"> участников Сократическим методом.</w:t>
      </w:r>
    </w:p>
    <w:p w:rsidR="00D04C29" w:rsidRPr="00014008" w:rsidRDefault="00D04C29" w:rsidP="00D04C29">
      <w:pPr>
        <w:rPr>
          <w:i/>
          <w:iCs/>
          <w:lang w:val="ru-RU"/>
        </w:rPr>
      </w:pPr>
      <w:r w:rsidRPr="00014008">
        <w:rPr>
          <w:i/>
          <w:iCs/>
          <w:lang w:val="ru-RU"/>
        </w:rPr>
        <w:t>Инструктор: «Давайте вспомним ситуацию, с которой мы уже работали на последних двух модулях по определению конфликтных вопросов и выяснению предыстории. Какие проблемные вопросы были у сторон?»</w:t>
      </w:r>
    </w:p>
    <w:p w:rsidR="00D04C29" w:rsidRPr="00014008" w:rsidRDefault="00D04C29" w:rsidP="00D04C29">
      <w:pPr>
        <w:rPr>
          <w:i/>
          <w:iCs/>
          <w:lang w:val="ru-RU"/>
        </w:rPr>
      </w:pPr>
      <w:r w:rsidRPr="00014008">
        <w:rPr>
          <w:i/>
          <w:iCs/>
          <w:lang w:val="ru-RU"/>
        </w:rPr>
        <w:t>Участник: «Распределение бюджета и недоверие».</w:t>
      </w:r>
    </w:p>
    <w:p w:rsidR="00D04C29" w:rsidRPr="00014008" w:rsidRDefault="00D04C29" w:rsidP="00D04C29">
      <w:pPr>
        <w:rPr>
          <w:i/>
          <w:iCs/>
          <w:lang w:val="ru-RU"/>
        </w:rPr>
      </w:pPr>
      <w:r w:rsidRPr="00014008">
        <w:rPr>
          <w:i/>
          <w:iCs/>
          <w:lang w:val="ru-RU"/>
        </w:rPr>
        <w:t>Инструктор: «Да, различные идеи по распределению бюджета, а также плохие взаимоотношения и недоверие между обеими организациями-партнёрами. – Давайте возьмём распределение бюджета: Сначала мы должны определить цель данной части конфликта. Какова их цель?»</w:t>
      </w:r>
    </w:p>
    <w:p w:rsidR="00D04C29" w:rsidRPr="00014008" w:rsidRDefault="00D04C29" w:rsidP="00D04C29">
      <w:pPr>
        <w:rPr>
          <w:i/>
          <w:iCs/>
          <w:lang w:val="ru-RU"/>
        </w:rPr>
      </w:pPr>
      <w:r w:rsidRPr="00014008">
        <w:rPr>
          <w:i/>
          <w:iCs/>
          <w:lang w:val="ru-RU"/>
        </w:rPr>
        <w:t>Участник: «Справедливое распределение бюджета, конечно».</w:t>
      </w:r>
    </w:p>
    <w:p w:rsidR="00D04C29" w:rsidRPr="00014008" w:rsidRDefault="00D04C29" w:rsidP="00D04C29">
      <w:pPr>
        <w:rPr>
          <w:i/>
          <w:iCs/>
          <w:lang w:val="ru-RU"/>
        </w:rPr>
      </w:pPr>
      <w:r w:rsidRPr="00014008">
        <w:rPr>
          <w:i/>
          <w:iCs/>
          <w:lang w:val="ru-RU"/>
        </w:rPr>
        <w:t>Инструктор: «Почему распределение должно быть справедливым – просто ради справедливости или существует и практическая сторона?»</w:t>
      </w:r>
    </w:p>
    <w:p w:rsidR="00D04C29" w:rsidRPr="00014008" w:rsidRDefault="00D04C29" w:rsidP="00D04C29">
      <w:pPr>
        <w:rPr>
          <w:i/>
          <w:iCs/>
          <w:lang w:val="ru-RU"/>
        </w:rPr>
      </w:pPr>
      <w:r w:rsidRPr="00014008">
        <w:rPr>
          <w:i/>
          <w:iCs/>
          <w:lang w:val="ru-RU"/>
        </w:rPr>
        <w:t>Участник: «Справедливое распределе</w:t>
      </w:r>
      <w:r>
        <w:rPr>
          <w:i/>
          <w:iCs/>
          <w:lang w:val="ru-RU"/>
        </w:rPr>
        <w:t xml:space="preserve">ние помогло бы им справиться с </w:t>
      </w:r>
      <w:r w:rsidRPr="00014008">
        <w:rPr>
          <w:i/>
          <w:iCs/>
          <w:lang w:val="ru-RU"/>
        </w:rPr>
        <w:t>проблемами».</w:t>
      </w:r>
    </w:p>
    <w:p w:rsidR="00D04C29" w:rsidRPr="00014008" w:rsidRDefault="00D04C29" w:rsidP="00D04C29">
      <w:pPr>
        <w:rPr>
          <w:i/>
          <w:iCs/>
          <w:lang w:val="ru-RU"/>
        </w:rPr>
      </w:pPr>
      <w:r w:rsidRPr="00014008">
        <w:rPr>
          <w:i/>
          <w:iCs/>
          <w:lang w:val="ru-RU"/>
        </w:rPr>
        <w:t>Инструктор: «В чём заключаются их проблемы?»</w:t>
      </w:r>
    </w:p>
    <w:p w:rsidR="00D04C29" w:rsidRPr="00014008" w:rsidRDefault="00D04C29" w:rsidP="00D04C29">
      <w:pPr>
        <w:rPr>
          <w:i/>
          <w:iCs/>
          <w:lang w:val="ru-RU"/>
        </w:rPr>
      </w:pPr>
      <w:r w:rsidRPr="00014008">
        <w:rPr>
          <w:i/>
          <w:iCs/>
          <w:lang w:val="ru-RU"/>
        </w:rPr>
        <w:t>Участник: «Вот что мы определили в качестве их проблемных вопросов: Предоставление клиентам качественных услуг».</w:t>
      </w:r>
    </w:p>
    <w:p w:rsidR="00D04C29" w:rsidRPr="00014008" w:rsidRDefault="00D04C29" w:rsidP="00D04C29">
      <w:pPr>
        <w:rPr>
          <w:i/>
          <w:iCs/>
          <w:lang w:val="ru-RU"/>
        </w:rPr>
      </w:pPr>
      <w:r w:rsidRPr="00014008">
        <w:rPr>
          <w:i/>
          <w:iCs/>
          <w:lang w:val="ru-RU"/>
        </w:rPr>
        <w:t>Инструктор: «Хорошо, мы принимаем это». Инструктор записывает в</w:t>
      </w:r>
      <w:r>
        <w:rPr>
          <w:i/>
          <w:iCs/>
          <w:lang w:val="ru-RU"/>
        </w:rPr>
        <w:t xml:space="preserve"> </w:t>
      </w:r>
      <w:r w:rsidRPr="00014008">
        <w:rPr>
          <w:i/>
          <w:iCs/>
          <w:lang w:val="ru-RU"/>
        </w:rPr>
        <w:t xml:space="preserve">предложении: «Как можно в будущем справедливо распределять бюджет, чтобы мы могли предоставлять клиентам услуги высшего качества?» – «Давайте дойдём до последней части предложения: Что мы знаем о главных интересах обеих сторон, которые </w:t>
      </w:r>
      <w:r>
        <w:rPr>
          <w:i/>
          <w:iCs/>
          <w:lang w:val="ru-RU"/>
        </w:rPr>
        <w:t>необходимо учесть</w:t>
      </w:r>
      <w:r w:rsidRPr="00014008">
        <w:rPr>
          <w:i/>
          <w:iCs/>
          <w:lang w:val="ru-RU"/>
        </w:rPr>
        <w:t>?»</w:t>
      </w:r>
    </w:p>
    <w:p w:rsidR="00D04C29" w:rsidRPr="00014008" w:rsidRDefault="00D04C29" w:rsidP="00D04C29">
      <w:pPr>
        <w:rPr>
          <w:i/>
          <w:iCs/>
          <w:lang w:val="ru-RU"/>
        </w:rPr>
      </w:pPr>
      <w:r w:rsidRPr="00014008">
        <w:rPr>
          <w:i/>
          <w:iCs/>
          <w:lang w:val="ru-RU"/>
        </w:rPr>
        <w:t>Участник: «Одна сторона заинтересована в качестве услуг, а другая – в количестве».</w:t>
      </w:r>
    </w:p>
    <w:p w:rsidR="00D04C29" w:rsidRPr="00014008" w:rsidRDefault="00D04C29" w:rsidP="00D04C29">
      <w:pPr>
        <w:rPr>
          <w:i/>
          <w:iCs/>
          <w:lang w:val="ru-RU"/>
        </w:rPr>
      </w:pPr>
      <w:r w:rsidRPr="00014008">
        <w:rPr>
          <w:i/>
          <w:iCs/>
          <w:lang w:val="ru-RU"/>
        </w:rPr>
        <w:t>Инструктор: «Каким образом уместить всё это в предложение?»</w:t>
      </w:r>
    </w:p>
    <w:p w:rsidR="00D04C29" w:rsidRPr="00014008" w:rsidRDefault="00D04C29" w:rsidP="00D04C29">
      <w:pPr>
        <w:rPr>
          <w:i/>
          <w:iCs/>
          <w:lang w:val="ru-RU"/>
        </w:rPr>
      </w:pPr>
      <w:r w:rsidRPr="00014008">
        <w:rPr>
          <w:i/>
          <w:iCs/>
          <w:lang w:val="ru-RU"/>
        </w:rPr>
        <w:t>Участник: «Стороны должны признать, что, как большое количество клиентов, так и высококлассные услуги требуют большего бюджета».</w:t>
      </w:r>
    </w:p>
    <w:p w:rsidR="00D04C29" w:rsidRPr="00014008" w:rsidRDefault="00D04C29" w:rsidP="00D04C29">
      <w:pPr>
        <w:rPr>
          <w:i/>
          <w:iCs/>
          <w:lang w:val="ru-RU"/>
        </w:rPr>
      </w:pPr>
      <w:r w:rsidRPr="00014008">
        <w:rPr>
          <w:i/>
          <w:iCs/>
          <w:lang w:val="ru-RU"/>
        </w:rPr>
        <w:lastRenderedPageBreak/>
        <w:t>Инструктор заполняет предложение: «Ну, вот и всё. – Можете ли вы то же самое проделать с другими вопросами в мал</w:t>
      </w:r>
      <w:r>
        <w:rPr>
          <w:i/>
          <w:iCs/>
          <w:lang w:val="ru-RU"/>
        </w:rPr>
        <w:t>ых</w:t>
      </w:r>
      <w:r w:rsidRPr="00014008">
        <w:rPr>
          <w:i/>
          <w:iCs/>
          <w:lang w:val="ru-RU"/>
        </w:rPr>
        <w:t xml:space="preserve"> группах или у вас есть вопросы касательно формулировки чёткого задания для определения решений?»</w:t>
      </w:r>
    </w:p>
    <w:p w:rsidR="00D04C29" w:rsidRPr="00014008" w:rsidRDefault="00D04C29" w:rsidP="00D467BF">
      <w:pPr>
        <w:pStyle w:val="berschrift4"/>
        <w:numPr>
          <w:ilvl w:val="0"/>
          <w:numId w:val="11"/>
        </w:numPr>
        <w:suppressAutoHyphens w:val="0"/>
        <w:spacing w:before="100"/>
        <w:rPr>
          <w:lang w:val="ru-RU"/>
        </w:rPr>
      </w:pPr>
      <w:bookmarkStart w:id="9" w:name="_Toc390590982"/>
      <w:r w:rsidRPr="00014008">
        <w:rPr>
          <w:lang w:val="ru-RU"/>
        </w:rPr>
        <w:t>Работа в малых группах (20’)</w:t>
      </w:r>
      <w:bookmarkEnd w:id="9"/>
    </w:p>
    <w:p w:rsidR="00D04C29" w:rsidRPr="00014008" w:rsidRDefault="00D04C29" w:rsidP="00D04C29">
      <w:pPr>
        <w:rPr>
          <w:lang w:val="ru-RU"/>
        </w:rPr>
      </w:pPr>
      <w:r w:rsidRPr="00014008">
        <w:rPr>
          <w:lang w:val="ru-RU"/>
        </w:rPr>
        <w:t>Инструкторы представляют дополнительные конфликтные вопросы, которые подходят для упражнения по формулированию задачи. Например, взаимное недоверие между сторонами, чёткое соблюдение временных рамок, или взаимное обвинение в наглости или лени в случае газетной редакции, упомянутом выше (см. также ситуацию 10.1.x).</w:t>
      </w:r>
    </w:p>
    <w:p w:rsidR="00D04C29" w:rsidRPr="00014008" w:rsidRDefault="00D04C29" w:rsidP="00D04C29">
      <w:pPr>
        <w:keepNext/>
        <w:spacing w:after="40"/>
        <w:rPr>
          <w:lang w:val="ru-RU"/>
        </w:rPr>
      </w:pPr>
      <w:r w:rsidRPr="00014008">
        <w:rPr>
          <w:lang w:val="ru-RU"/>
        </w:rPr>
        <w:t>Сам текст, описывающий ситуацию, должен содержать информацию:</w:t>
      </w:r>
    </w:p>
    <w:p w:rsidR="00D04C29" w:rsidRPr="00014008" w:rsidRDefault="00D04C29" w:rsidP="00645EFC">
      <w:pPr>
        <w:pStyle w:val="Listenabsatz"/>
        <w:numPr>
          <w:ilvl w:val="0"/>
          <w:numId w:val="15"/>
        </w:numPr>
        <w:suppressAutoHyphens w:val="0"/>
        <w:spacing w:after="40"/>
        <w:jc w:val="left"/>
        <w:rPr>
          <w:lang w:val="ru-RU"/>
        </w:rPr>
      </w:pPr>
      <w:r w:rsidRPr="00014008">
        <w:rPr>
          <w:lang w:val="ru-RU"/>
        </w:rPr>
        <w:t xml:space="preserve">о конфликте в целом </w:t>
      </w:r>
    </w:p>
    <w:p w:rsidR="00D04C29" w:rsidRPr="00014008" w:rsidRDefault="00D04C29" w:rsidP="00645EFC">
      <w:pPr>
        <w:pStyle w:val="Listenabsatz"/>
        <w:numPr>
          <w:ilvl w:val="0"/>
          <w:numId w:val="15"/>
        </w:numPr>
        <w:suppressAutoHyphens w:val="0"/>
        <w:spacing w:after="40"/>
        <w:jc w:val="left"/>
        <w:rPr>
          <w:lang w:val="ru-RU"/>
        </w:rPr>
      </w:pPr>
      <w:r w:rsidRPr="00014008">
        <w:rPr>
          <w:lang w:val="ru-RU"/>
        </w:rPr>
        <w:t xml:space="preserve">о самой проблеме </w:t>
      </w:r>
    </w:p>
    <w:p w:rsidR="00D04C29" w:rsidRPr="00014008" w:rsidRDefault="00D04C29" w:rsidP="00645EFC">
      <w:pPr>
        <w:pStyle w:val="Listenabsatz"/>
        <w:numPr>
          <w:ilvl w:val="0"/>
          <w:numId w:val="15"/>
        </w:numPr>
        <w:suppressAutoHyphens w:val="0"/>
        <w:spacing w:after="40"/>
        <w:jc w:val="left"/>
        <w:rPr>
          <w:lang w:val="ru-RU"/>
        </w:rPr>
      </w:pPr>
      <w:r w:rsidRPr="00014008">
        <w:rPr>
          <w:lang w:val="ru-RU"/>
        </w:rPr>
        <w:t>об основных интересах сторон.</w:t>
      </w:r>
    </w:p>
    <w:p w:rsidR="00D04C29" w:rsidRPr="004F1887" w:rsidRDefault="00D04C29" w:rsidP="00D04C29">
      <w:pPr>
        <w:rPr>
          <w:lang w:val="ru-RU"/>
        </w:rPr>
      </w:pPr>
      <w:r w:rsidRPr="00014008">
        <w:rPr>
          <w:lang w:val="ru-RU"/>
        </w:rPr>
        <w:t xml:space="preserve">Больше информации предоставлено в Приложении 10.1, где приводятся другие </w:t>
      </w:r>
      <w:r w:rsidRPr="004F1887">
        <w:rPr>
          <w:lang w:val="ru-RU"/>
        </w:rPr>
        <w:t>ситуации.</w:t>
      </w:r>
    </w:p>
    <w:p w:rsidR="00D04C29" w:rsidRPr="00433364" w:rsidRDefault="00D04C29" w:rsidP="00D04C29">
      <w:pPr>
        <w:rPr>
          <w:lang w:val="ru-RU"/>
        </w:rPr>
      </w:pPr>
      <w:r w:rsidRPr="004F1887">
        <w:rPr>
          <w:lang w:val="ru-RU"/>
        </w:rPr>
        <w:t>Инструкторы формируют как можно больше малых групп и распределяют между ними конфликтные вопросы. Каждая группа, по своему вопросу, должна сформулировать предложение, содержащее задание. Инструкция может выглядеть следующим обра</w:t>
      </w:r>
      <w:r w:rsidRPr="00433364">
        <w:rPr>
          <w:lang w:val="ru-RU"/>
        </w:rPr>
        <w:t>зом:</w:t>
      </w:r>
    </w:p>
    <w:p w:rsidR="00D04C29" w:rsidRPr="00014008" w:rsidRDefault="00D04C29" w:rsidP="00D04C29">
      <w:pPr>
        <w:rPr>
          <w:lang w:val="ru-RU"/>
        </w:rPr>
      </w:pPr>
      <w:r w:rsidRPr="00433364">
        <w:rPr>
          <w:lang w:val="ru-RU"/>
        </w:rPr>
        <w:t>«Пожалуйста, сформулируйте различные аспекты конфликтного вопроса в чёткое задание, которое бы направило участников в нужное русло для определения идей по возможным мерам. Напишите предложение, содержащее задание, на флипчарте и позже представьте его на пленарном заседании, как если бы участники были сторонами».</w:t>
      </w:r>
    </w:p>
    <w:p w:rsidR="00D04C29" w:rsidRPr="00014008" w:rsidRDefault="00D04C29" w:rsidP="00D04C29">
      <w:pPr>
        <w:rPr>
          <w:lang w:val="ru-RU"/>
        </w:rPr>
      </w:pPr>
      <w:r w:rsidRPr="00014008">
        <w:rPr>
          <w:lang w:val="ru-RU"/>
        </w:rPr>
        <w:t>Во время работы малых групп, инструкторы могут помогать и слушать, как проходит работа в группах, при необходимости, исправляя ошибки и устраняя недопонимания.</w:t>
      </w:r>
    </w:p>
    <w:p w:rsidR="00D04C29" w:rsidRPr="00014008" w:rsidRDefault="00D04C29" w:rsidP="00D467BF">
      <w:pPr>
        <w:pStyle w:val="berschrift4"/>
        <w:numPr>
          <w:ilvl w:val="0"/>
          <w:numId w:val="11"/>
        </w:numPr>
        <w:suppressAutoHyphens w:val="0"/>
        <w:spacing w:before="100"/>
        <w:rPr>
          <w:lang w:val="ru-RU"/>
        </w:rPr>
      </w:pPr>
      <w:bookmarkStart w:id="10" w:name="_Toc390590983"/>
      <w:r w:rsidRPr="00014008">
        <w:rPr>
          <w:lang w:val="ru-RU"/>
        </w:rPr>
        <w:t>Пленарное заседание: представление результатов (5’ для каждой малой группы; 30’)</w:t>
      </w:r>
      <w:bookmarkEnd w:id="10"/>
    </w:p>
    <w:p w:rsidR="00D04C29" w:rsidRPr="00014008" w:rsidRDefault="00D04C29" w:rsidP="00D04C29">
      <w:pPr>
        <w:rPr>
          <w:lang w:val="ru-RU"/>
        </w:rPr>
      </w:pPr>
      <w:r w:rsidRPr="00014008">
        <w:rPr>
          <w:lang w:val="ru-RU"/>
        </w:rPr>
        <w:t>Результаты представляются в виде короткой ролевой игры. Сперва, малые группы информируют уч</w:t>
      </w:r>
      <w:r>
        <w:rPr>
          <w:lang w:val="ru-RU"/>
        </w:rPr>
        <w:t>астников пленарного заседания о своём</w:t>
      </w:r>
      <w:r w:rsidRPr="00014008">
        <w:rPr>
          <w:lang w:val="ru-RU"/>
        </w:rPr>
        <w:t xml:space="preserve"> конфликтном вопросе. Потом они представляют свои формулировки на флипчарте.</w:t>
      </w:r>
    </w:p>
    <w:p w:rsidR="00D04C29" w:rsidRPr="00014008" w:rsidRDefault="00D04C29" w:rsidP="00D04C29">
      <w:pPr>
        <w:rPr>
          <w:lang w:val="ru-RU"/>
        </w:rPr>
      </w:pPr>
      <w:r w:rsidRPr="00014008">
        <w:rPr>
          <w:lang w:val="ru-RU"/>
        </w:rPr>
        <w:t xml:space="preserve">Инструкторы оценивают результаты и дают советы по оптимизации работы. </w:t>
      </w:r>
    </w:p>
    <w:p w:rsidR="00D04C29" w:rsidRPr="00014008" w:rsidRDefault="00D04C29" w:rsidP="00D04C29">
      <w:pPr>
        <w:rPr>
          <w:lang w:val="ru-RU"/>
        </w:rPr>
      </w:pPr>
    </w:p>
    <w:p w:rsidR="00D04C29" w:rsidRPr="002E7CA1" w:rsidRDefault="00D04C29" w:rsidP="00A0566A">
      <w:pPr>
        <w:pStyle w:val="berschrift2"/>
        <w:pageBreakBefore/>
        <w:numPr>
          <w:ilvl w:val="0"/>
          <w:numId w:val="0"/>
        </w:numPr>
        <w:suppressAutoHyphens w:val="0"/>
        <w:spacing w:before="0" w:after="160"/>
        <w:ind w:left="426"/>
        <w:jc w:val="both"/>
        <w:rPr>
          <w:rFonts w:eastAsia="Calibri"/>
          <w:lang w:val="ru-RU"/>
        </w:rPr>
        <w:sectPr w:rsidR="00D04C29" w:rsidRPr="002E7CA1" w:rsidSect="00D04C29">
          <w:headerReference w:type="default" r:id="rId24"/>
          <w:pgSz w:w="11900" w:h="16840"/>
          <w:pgMar w:top="1417" w:right="1417" w:bottom="1134" w:left="1417" w:header="708" w:footer="708" w:gutter="0"/>
          <w:cols w:space="708"/>
          <w:docGrid w:linePitch="360"/>
        </w:sectPr>
      </w:pPr>
    </w:p>
    <w:p w:rsidR="00D04C29" w:rsidRPr="00014008" w:rsidRDefault="00D04C29" w:rsidP="00D04C29">
      <w:pPr>
        <w:pStyle w:val="berschrift2"/>
        <w:pageBreakBefore/>
        <w:suppressAutoHyphens w:val="0"/>
        <w:spacing w:before="0" w:after="160"/>
        <w:ind w:left="426" w:hanging="426"/>
        <w:jc w:val="both"/>
        <w:rPr>
          <w:lang w:val="ru-RU"/>
        </w:rPr>
      </w:pPr>
      <w:bookmarkStart w:id="11" w:name="_Toc390590984"/>
      <w:r w:rsidRPr="00014008">
        <w:rPr>
          <w:lang w:val="ru-RU"/>
        </w:rPr>
        <w:lastRenderedPageBreak/>
        <w:t>Упражнение: Структура и принципы ведения переговоров (3 часа)</w:t>
      </w:r>
      <w:bookmarkEnd w:id="11"/>
    </w:p>
    <w:p w:rsidR="00D04C29" w:rsidRPr="00014008" w:rsidRDefault="00D04C29" w:rsidP="00D04C29">
      <w:pPr>
        <w:rPr>
          <w:lang w:val="ru-RU" w:eastAsia="de-DE"/>
        </w:rPr>
      </w:pPr>
      <w:r w:rsidRPr="00014008">
        <w:rPr>
          <w:lang w:val="ru-RU" w:eastAsia="de-DE"/>
        </w:rPr>
        <w:t xml:space="preserve">Данное упражнение </w:t>
      </w:r>
      <w:r>
        <w:rPr>
          <w:lang w:val="ru-RU" w:eastAsia="de-DE"/>
        </w:rPr>
        <w:t>даёт</w:t>
      </w:r>
      <w:r w:rsidRPr="00014008">
        <w:rPr>
          <w:lang w:val="ru-RU" w:eastAsia="de-DE"/>
        </w:rPr>
        <w:t xml:space="preserve"> участникам возможность протестировать и оценить различные стратегии ведения переговоров</w:t>
      </w:r>
      <w:r w:rsidRPr="00014008">
        <w:rPr>
          <w:lang w:val="ru-RU"/>
        </w:rPr>
        <w:t>.</w:t>
      </w:r>
      <w:r>
        <w:rPr>
          <w:lang w:val="ru-RU"/>
        </w:rPr>
        <w:t xml:space="preserve"> </w:t>
      </w:r>
      <w:r w:rsidRPr="00014008">
        <w:rPr>
          <w:lang w:val="ru-RU" w:eastAsia="de-DE"/>
        </w:rPr>
        <w:t xml:space="preserve">Оно представляет, в игровой форме, основные элементы ведения переговоров: </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Определение общей цели,</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 xml:space="preserve">Сбор идей по действиям и решениям, </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Ожидание одобрения со стороны других актёров,</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 xml:space="preserve">Определение основных аспектов, </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 xml:space="preserve">Обзор промежуточных результатов переговоров, </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Определение перспективных и безнадёжных идей,</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 xml:space="preserve">Изменение идей с учётом результатов обратной связи и интересов различных заинтересованных сторон, </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 xml:space="preserve">Повторные переговоры по изменённым идеям и </w:t>
      </w:r>
    </w:p>
    <w:p w:rsidR="00D04C29" w:rsidRPr="00014008" w:rsidRDefault="00D04C29" w:rsidP="00645EFC">
      <w:pPr>
        <w:pStyle w:val="Listenabsatz"/>
        <w:numPr>
          <w:ilvl w:val="0"/>
          <w:numId w:val="14"/>
        </w:numPr>
        <w:suppressAutoHyphens w:val="0"/>
        <w:ind w:left="142" w:hanging="142"/>
        <w:jc w:val="left"/>
        <w:rPr>
          <w:lang w:val="ru-RU"/>
        </w:rPr>
      </w:pPr>
      <w:r w:rsidRPr="00014008">
        <w:rPr>
          <w:lang w:val="ru-RU"/>
        </w:rPr>
        <w:t>Разработка детального плана действий.</w:t>
      </w:r>
    </w:p>
    <w:p w:rsidR="00D04C29" w:rsidRPr="00014008" w:rsidRDefault="00D04C29" w:rsidP="00645EFC">
      <w:pPr>
        <w:pStyle w:val="berschrift4"/>
        <w:numPr>
          <w:ilvl w:val="0"/>
          <w:numId w:val="13"/>
        </w:numPr>
        <w:suppressAutoHyphens w:val="0"/>
        <w:spacing w:before="100"/>
        <w:rPr>
          <w:lang w:val="ru-RU"/>
        </w:rPr>
      </w:pPr>
      <w:bookmarkStart w:id="12" w:name="_Toc390590985"/>
      <w:r w:rsidRPr="00014008">
        <w:rPr>
          <w:lang w:val="ru-RU"/>
        </w:rPr>
        <w:t>Подготовка:</w:t>
      </w:r>
      <w:r>
        <w:rPr>
          <w:lang w:val="ru-RU"/>
        </w:rPr>
        <w:t xml:space="preserve"> </w:t>
      </w:r>
      <w:r w:rsidRPr="00014008">
        <w:rPr>
          <w:lang w:val="ru-RU"/>
        </w:rPr>
        <w:t>Выбор возможного проекта (30’)</w:t>
      </w:r>
      <w:bookmarkEnd w:id="12"/>
    </w:p>
    <w:p w:rsidR="00D04C29" w:rsidRPr="00014008" w:rsidRDefault="00D04C29" w:rsidP="00D04C29">
      <w:pPr>
        <w:rPr>
          <w:lang w:val="ru-RU"/>
        </w:rPr>
      </w:pPr>
      <w:r w:rsidRPr="00014008">
        <w:rPr>
          <w:lang w:val="ru-RU"/>
        </w:rPr>
        <w:t>Инструкторы и участники разрабатывают план, который подходит к сложившейся ситуации задействованной группы. Это может быть распределение нового бюджета для создания сети медиаторов, совместный проект в районе, создание самоорганизованной группы интервидения, планирование следующего семинара и т.д..</w:t>
      </w:r>
    </w:p>
    <w:p w:rsidR="00D04C29" w:rsidRPr="00014008" w:rsidRDefault="00D04C29" w:rsidP="00D04C29">
      <w:pPr>
        <w:rPr>
          <w:lang w:val="ru-RU"/>
        </w:rPr>
      </w:pPr>
      <w:r w:rsidRPr="00014008">
        <w:rPr>
          <w:lang w:val="ru-RU"/>
        </w:rPr>
        <w:t>Инструктор просит участников, используя карточки, назвать возможные позиции, интересы и потребности выбранного проекта:</w:t>
      </w:r>
      <w:r>
        <w:rPr>
          <w:lang w:val="ru-RU"/>
        </w:rPr>
        <w:t xml:space="preserve"> </w:t>
      </w:r>
      <w:r w:rsidRPr="00014008">
        <w:rPr>
          <w:i/>
          <w:lang w:val="ru-RU"/>
        </w:rPr>
        <w:t>Какие</w:t>
      </w:r>
      <w:r w:rsidRPr="00014008">
        <w:rPr>
          <w:i/>
          <w:iCs/>
          <w:lang w:val="ru-RU"/>
        </w:rPr>
        <w:t xml:space="preserve"> позиции существуют в проекте и на чём они основаны?</w:t>
      </w:r>
    </w:p>
    <w:p w:rsidR="00D04C29" w:rsidRPr="00014008" w:rsidRDefault="00D04C29" w:rsidP="00D04C29">
      <w:pPr>
        <w:rPr>
          <w:lang w:val="ru-RU"/>
        </w:rPr>
      </w:pPr>
      <w:r w:rsidRPr="00014008">
        <w:rPr>
          <w:lang w:val="ru-RU"/>
        </w:rPr>
        <w:t>Предложения размещаются на пинборде в две колонки: «Позиция» и «Предыстория». Участники формируют стороны в зависимос</w:t>
      </w:r>
      <w:r>
        <w:rPr>
          <w:lang w:val="ru-RU"/>
        </w:rPr>
        <w:t>ти от их согласия с различными п</w:t>
      </w:r>
      <w:r w:rsidRPr="00014008">
        <w:rPr>
          <w:lang w:val="ru-RU"/>
        </w:rPr>
        <w:t>озициями.</w:t>
      </w:r>
    </w:p>
    <w:p w:rsidR="00D04C29" w:rsidRPr="00014008" w:rsidRDefault="00D04C29" w:rsidP="00645EFC">
      <w:pPr>
        <w:pStyle w:val="berschrift4"/>
        <w:numPr>
          <w:ilvl w:val="0"/>
          <w:numId w:val="13"/>
        </w:numPr>
        <w:suppressAutoHyphens w:val="0"/>
        <w:spacing w:before="100"/>
        <w:rPr>
          <w:lang w:val="ru-RU"/>
        </w:rPr>
      </w:pPr>
      <w:bookmarkStart w:id="13" w:name="_Toc390590986"/>
      <w:r w:rsidRPr="00014008">
        <w:rPr>
          <w:lang w:val="ru-RU"/>
        </w:rPr>
        <w:t>Задание (5‘)</w:t>
      </w:r>
      <w:bookmarkEnd w:id="13"/>
    </w:p>
    <w:p w:rsidR="00D04C29" w:rsidRPr="00014008" w:rsidRDefault="00D04C29" w:rsidP="00D04C29">
      <w:pPr>
        <w:rPr>
          <w:lang w:val="ru-RU"/>
        </w:rPr>
      </w:pPr>
      <w:r w:rsidRPr="00014008">
        <w:rPr>
          <w:lang w:val="ru-RU"/>
        </w:rPr>
        <w:t xml:space="preserve">Инструкторы – в качестве медиаторов – формулируют общую цель данного проекта: </w:t>
      </w:r>
      <w:r w:rsidRPr="00014008">
        <w:rPr>
          <w:i/>
          <w:lang w:val="ru-RU"/>
        </w:rPr>
        <w:t>Каким образом можно справедливо распределить бюджет в 50 000 евро для создания определённой сети медиаторов</w:t>
      </w:r>
      <w:r w:rsidRPr="00014008">
        <w:rPr>
          <w:i/>
          <w:iCs/>
          <w:lang w:val="ru-RU"/>
        </w:rPr>
        <w:t>? Что необходимо сделать?</w:t>
      </w:r>
    </w:p>
    <w:p w:rsidR="00D04C29" w:rsidRPr="00014008" w:rsidRDefault="00D04C29" w:rsidP="00645EFC">
      <w:pPr>
        <w:pStyle w:val="berschrift4"/>
        <w:numPr>
          <w:ilvl w:val="0"/>
          <w:numId w:val="13"/>
        </w:numPr>
        <w:suppressAutoHyphens w:val="0"/>
        <w:spacing w:before="100"/>
        <w:rPr>
          <w:lang w:val="ru-RU"/>
        </w:rPr>
      </w:pPr>
      <w:bookmarkStart w:id="14" w:name="_Toc390590987"/>
      <w:r w:rsidRPr="00014008">
        <w:rPr>
          <w:lang w:val="ru-RU"/>
        </w:rPr>
        <w:t>Генерирование идей (5‘)</w:t>
      </w:r>
      <w:bookmarkEnd w:id="14"/>
    </w:p>
    <w:p w:rsidR="00D04C29" w:rsidRPr="00014008" w:rsidRDefault="00D04C29" w:rsidP="00D04C29">
      <w:pPr>
        <w:rPr>
          <w:lang w:val="ru-RU"/>
        </w:rPr>
      </w:pPr>
      <w:r w:rsidRPr="00014008">
        <w:rPr>
          <w:lang w:val="ru-RU"/>
        </w:rPr>
        <w:t>Инструкторы делят группу на 2-4 подгруппы, например, мужчины и женщины, по национальности, атеисты и верующие и т.д..</w:t>
      </w:r>
    </w:p>
    <w:p w:rsidR="00D04C29" w:rsidRPr="00014008" w:rsidRDefault="00D04C29" w:rsidP="00D04C29">
      <w:pPr>
        <w:rPr>
          <w:i/>
          <w:iCs/>
          <w:lang w:val="ru-RU"/>
        </w:rPr>
      </w:pPr>
      <w:r w:rsidRPr="00014008">
        <w:rPr>
          <w:lang w:val="ru-RU"/>
        </w:rPr>
        <w:t xml:space="preserve">Каждой подгруппе выдаётся один маркер; они должны генерировать идеи: </w:t>
      </w:r>
    </w:p>
    <w:p w:rsidR="00D04C29" w:rsidRPr="00014008" w:rsidRDefault="00D04C29" w:rsidP="00D04C29">
      <w:pPr>
        <w:rPr>
          <w:lang w:val="ru-RU"/>
        </w:rPr>
      </w:pPr>
      <w:r>
        <w:rPr>
          <w:i/>
          <w:iCs/>
          <w:lang w:val="ru-RU"/>
        </w:rPr>
        <w:t>Пожалуйста, в каждой подгруппе з</w:t>
      </w:r>
      <w:r w:rsidRPr="00014008">
        <w:rPr>
          <w:i/>
          <w:iCs/>
          <w:lang w:val="ru-RU"/>
        </w:rPr>
        <w:t>апишите как можно больше идей на карточках. В каждой подгруппе, идеи можно записывать лишь по одному человеку. Другие участники генерируют идеи. Не обсуждайте идеи. Не обязательн</w:t>
      </w:r>
      <w:r>
        <w:rPr>
          <w:i/>
          <w:iCs/>
          <w:lang w:val="ru-RU"/>
        </w:rPr>
        <w:t>о, ч</w:t>
      </w:r>
      <w:r w:rsidRPr="00014008">
        <w:rPr>
          <w:i/>
          <w:iCs/>
          <w:lang w:val="ru-RU"/>
        </w:rPr>
        <w:t>тобы вся подгруппа соглашалась с идеями. Если вам не нравится какая-либо идея, найдите способ улучшить её!</w:t>
      </w:r>
    </w:p>
    <w:p w:rsidR="00D04C29" w:rsidRPr="00014008" w:rsidRDefault="00D04C29" w:rsidP="00645EFC">
      <w:pPr>
        <w:pStyle w:val="berschrift4"/>
        <w:numPr>
          <w:ilvl w:val="0"/>
          <w:numId w:val="13"/>
        </w:numPr>
        <w:suppressAutoHyphens w:val="0"/>
        <w:spacing w:before="100"/>
        <w:rPr>
          <w:lang w:val="ru-RU"/>
        </w:rPr>
      </w:pPr>
      <w:bookmarkStart w:id="15" w:name="_Toc390590988"/>
      <w:r w:rsidRPr="00014008">
        <w:rPr>
          <w:lang w:val="ru-RU"/>
        </w:rPr>
        <w:t>Банк идей (15‘)</w:t>
      </w:r>
      <w:bookmarkEnd w:id="15"/>
    </w:p>
    <w:p w:rsidR="00D04C29" w:rsidRPr="00014008" w:rsidRDefault="00D04C29" w:rsidP="00D04C29">
      <w:pPr>
        <w:rPr>
          <w:lang w:val="ru-RU"/>
        </w:rPr>
      </w:pPr>
      <w:r w:rsidRPr="00014008">
        <w:rPr>
          <w:lang w:val="ru-RU"/>
        </w:rPr>
        <w:t xml:space="preserve">Карточки собирают и размещают на пинборде. Для лучшего понимания, даются короткие ответы на вопросы. </w:t>
      </w:r>
    </w:p>
    <w:p w:rsidR="00D04C29" w:rsidRPr="00014008" w:rsidRDefault="00D04C29" w:rsidP="00645EFC">
      <w:pPr>
        <w:pStyle w:val="berschrift4"/>
        <w:numPr>
          <w:ilvl w:val="0"/>
          <w:numId w:val="13"/>
        </w:numPr>
        <w:suppressAutoHyphens w:val="0"/>
        <w:spacing w:before="100"/>
        <w:rPr>
          <w:lang w:val="ru-RU"/>
        </w:rPr>
      </w:pPr>
      <w:bookmarkStart w:id="16" w:name="_Toc390590989"/>
      <w:r w:rsidRPr="00014008">
        <w:rPr>
          <w:lang w:val="ru-RU"/>
        </w:rPr>
        <w:t>Сбор подписей I (20‘)</w:t>
      </w:r>
      <w:bookmarkEnd w:id="16"/>
    </w:p>
    <w:p w:rsidR="00D04C29" w:rsidRPr="00014008" w:rsidRDefault="00D04C29" w:rsidP="00D04C29">
      <w:pPr>
        <w:rPr>
          <w:i/>
          <w:lang w:val="ru-RU"/>
        </w:rPr>
      </w:pPr>
      <w:r w:rsidRPr="00014008">
        <w:rPr>
          <w:lang w:val="ru-RU"/>
        </w:rPr>
        <w:t>Каждый человек выбирает больше всего понравившуюся идею и пытается получит</w:t>
      </w:r>
      <w:r>
        <w:rPr>
          <w:lang w:val="ru-RU"/>
        </w:rPr>
        <w:t>ь как можно больше соглашений</w:t>
      </w:r>
      <w:r w:rsidRPr="00014008">
        <w:rPr>
          <w:lang w:val="ru-RU"/>
        </w:rPr>
        <w:t xml:space="preserve"> в виде сбора подписей от других участников. </w:t>
      </w:r>
    </w:p>
    <w:p w:rsidR="00D04C29" w:rsidRDefault="00D04C29" w:rsidP="00D04C29">
      <w:pPr>
        <w:rPr>
          <w:i/>
          <w:iCs/>
        </w:rPr>
      </w:pPr>
      <w:r w:rsidRPr="00014008">
        <w:rPr>
          <w:i/>
          <w:iCs/>
          <w:lang w:val="ru-RU"/>
        </w:rPr>
        <w:t xml:space="preserve">Инструктор: Пожалуйста, поговорите с другими и попытайтесь собрать как можно больше подписей на вашей карточке. Обсудите изменения: </w:t>
      </w:r>
      <w:r>
        <w:rPr>
          <w:i/>
          <w:iCs/>
          <w:lang w:val="ru-RU"/>
        </w:rPr>
        <w:t>в</w:t>
      </w:r>
      <w:r w:rsidRPr="00014008">
        <w:rPr>
          <w:i/>
          <w:iCs/>
          <w:lang w:val="ru-RU"/>
        </w:rPr>
        <w:t>ыявите их критику и поймите их интересы, чувства и потребности, стоящие за ней.</w:t>
      </w:r>
    </w:p>
    <w:p w:rsidR="00D04C29" w:rsidRPr="008665E8" w:rsidRDefault="00D04C29" w:rsidP="00D04C29"/>
    <w:p w:rsidR="00D04C29" w:rsidRPr="00014008" w:rsidRDefault="00D04C29" w:rsidP="00645EFC">
      <w:pPr>
        <w:pStyle w:val="berschrift4"/>
        <w:numPr>
          <w:ilvl w:val="0"/>
          <w:numId w:val="13"/>
        </w:numPr>
        <w:suppressAutoHyphens w:val="0"/>
        <w:spacing w:before="100"/>
        <w:rPr>
          <w:lang w:val="ru-RU"/>
        </w:rPr>
      </w:pPr>
      <w:bookmarkStart w:id="17" w:name="_Toc390590990"/>
      <w:r w:rsidRPr="00014008">
        <w:rPr>
          <w:lang w:val="ru-RU"/>
        </w:rPr>
        <w:t>Обзор промежуточных результатов (10‘)</w:t>
      </w:r>
      <w:bookmarkEnd w:id="17"/>
    </w:p>
    <w:p w:rsidR="00D04C29" w:rsidRPr="00014008" w:rsidRDefault="00F33566" w:rsidP="00D04C29">
      <w:pPr>
        <w:rPr>
          <w:i/>
          <w:lang w:val="ru-RU"/>
        </w:rPr>
      </w:pPr>
      <w:r>
        <w:rPr>
          <w:noProof/>
        </w:rPr>
        <w:pict>
          <v:group id="Gruppieren 138" o:spid="_x0000_s1104" style="position:absolute;left:0;text-align:left;margin-left:190.25pt;margin-top:8pt;width:268.45pt;height:220.85pt;z-index:13" coordorigin="63" coordsize="34100,28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">
            <v:roundrect id="Abgerundetes Rechteck 68947" o:spid="_x0000_s1105" style="position:absolute;left:63;width:34100;height:28051;visibility:visible;v-text-anchor:middle" arcsize="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7ssMcA&#10;AADcAAAADwAAAGRycy9kb3ducmV2LnhtbESPQWvCQBCF70L/wzKFXkQ3ihQbXaUVpLYXMRVLb0N2&#10;TKLZ2TS71fTfdw4FbzO8N+99M192rlYXakPl2cBomIAizr2tuDCw/1gPpqBCRLZYeyYDvxRgubjr&#10;zTG1/so7umSxUBLCIUUDZYxNqnXIS3IYhr4hFu3oW4dR1rbQtsWrhLtaj5PkUTusWBpKbGhVUn7O&#10;fpyBanJ6WxeHbfz2u8NX5p8+31/6r8Y83HfPM1CRungz/19vrOCPBV+ekQn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u7LDHAAAA3AAAAA8AAAAAAAAAAAAAAAAAmAIAAGRy&#10;cy9kb3ducmV2LnhtbFBLBQYAAAAABAAEAPUAAACMAwAAAAA=&#10;" fillcolor="#c6b994" strokecolor="#ddd" strokeweight="3pt">
              <v:shadow on="t" color="black" opacity="26213f" origin="-.5,-.5" offset=".74833mm,.74833mm"/>
              <v:textbox>
                <w:txbxContent>
                  <w:p w:rsidR="00F33566" w:rsidRPr="002E7CA1" w:rsidRDefault="00F33566" w:rsidP="00D04C29">
                    <w:pPr>
                      <w:pStyle w:val="StandardWeb"/>
                      <w:spacing w:before="0" w:beforeAutospacing="0" w:after="0" w:afterAutospacing="0"/>
                      <w:textAlignment w:val="baseline"/>
                      <w:rPr>
                        <w:rFonts w:ascii="Arial" w:hAnsi="Arial" w:cs="Arial"/>
                      </w:rPr>
                    </w:pPr>
                    <w:proofErr w:type="spellStart"/>
                    <w:r w:rsidRPr="002E7CA1">
                      <w:rPr>
                        <w:rFonts w:ascii="Arial" w:hAnsi="Arial" w:cs="Arial"/>
                        <w:b/>
                        <w:bCs/>
                        <w:color w:val="000099"/>
                        <w:kern w:val="24"/>
                        <w:sz w:val="20"/>
                        <w:szCs w:val="20"/>
                        <w:lang w:val="en-US"/>
                      </w:rPr>
                      <w:t>Количествоподписей</w:t>
                    </w:r>
                    <w:proofErr w:type="spellEnd"/>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15</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14</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12</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11</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10</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9</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8</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7</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6</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5</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4</w:t>
                    </w:r>
                  </w:p>
                  <w:p w:rsidR="00F33566" w:rsidRDefault="00F33566" w:rsidP="00D04C29">
                    <w:pPr>
                      <w:pStyle w:val="StandardWeb"/>
                      <w:spacing w:before="0" w:beforeAutospacing="0" w:after="0" w:afterAutospacing="0"/>
                      <w:textAlignment w:val="baseline"/>
                    </w:pPr>
                    <w:r w:rsidRPr="002E7CA1">
                      <w:rPr>
                        <w:rFonts w:ascii="Andy" w:hAnsi="Andy" w:cs="Arial"/>
                        <w:color w:val="000099"/>
                        <w:kern w:val="24"/>
                        <w:lang w:val="en-US"/>
                      </w:rPr>
                      <w:t>3</w:t>
                    </w:r>
                  </w:p>
                </w:txbxContent>
              </v:textbox>
            </v:roundrect>
            <v:rect id="Rechteck 68948" o:spid="_x0000_s1106" style="position:absolute;left:16192;top:630;width:17381;height:26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Sp3sQA&#10;AADcAAAADwAAAGRycy9kb3ducmV2LnhtbESP0WrDMAxF3wf7B6PB3hYngZWQ1S3JYDAYDJr2A0Ss&#10;xaGxHGIvSff1c6HQN4l7dc/Vdr/aQcw0+d6xgixJQRC3TvfcKTgdP14KED4gaxwck4ILedjvHh+2&#10;WGq38IHmJnQihrAvUYEJYSyl9K0hiz5xI3HUftxkMcR16qSecInhdpB5mm6kxZ4jweBI74bac/Nr&#10;IySzRdX9fbmi/r7MZmjMK55rpZ6f1uoNRKA13M23608d6+cZXJ+JE8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kqd7EAAAA3AAAAA8AAAAAAAAAAAAAAAAAmAIAAGRycy9k&#10;b3ducmV2LnhtbFBLBQYAAAAABAAEAPUAAACJAwAAAAA=&#10;" stroked="f" strokeweight="2pt">
              <v:shadow on="t" color="black" opacity="26213f" origin="-.5,-.5" offset=".24942mm,.24942mm"/>
              <v:textbox inset=".2mm,.2mm,.2mm,.2mm">
                <w:txbxContent>
                  <w:p w:rsidR="00F33566" w:rsidRPr="002E7CA1" w:rsidRDefault="00F33566" w:rsidP="00D04C29">
                    <w:pPr>
                      <w:pStyle w:val="StandardWeb"/>
                      <w:spacing w:before="0" w:beforeAutospacing="0" w:after="0" w:afterAutospacing="0"/>
                      <w:jc w:val="center"/>
                      <w:textAlignment w:val="baseline"/>
                      <w:rPr>
                        <w:rFonts w:ascii="Arial" w:hAnsi="Arial" w:cs="Arial"/>
                      </w:rPr>
                    </w:pPr>
                    <w:r w:rsidRPr="002E7CA1">
                      <w:rPr>
                        <w:rFonts w:ascii="Arial" w:hAnsi="Arial" w:cs="Arial"/>
                        <w:color w:val="000000"/>
                        <w:kern w:val="24"/>
                        <w:sz w:val="28"/>
                        <w:szCs w:val="28"/>
                        <w:lang w:val="ru-RU"/>
                      </w:rPr>
                      <w:t>Обзор консенсуса</w:t>
                    </w:r>
                  </w:p>
                </w:txbxContent>
              </v:textbox>
            </v:rect>
            <v:line id="Gerader Verbinder 61" o:spid="_x0000_s1107" style="position:absolute;flip:x;visibility:visible" from="31956,761" to="32083,1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roMcQAAADcAAAADwAAAGRycy9kb3ducmV2LnhtbESPzWrDMBCE74W+g9hCLqWRK0IxbpSQ&#10;FhyS3pqf+2JtZCfWykhq4r59VSj0tsvMNzs7X46uF1cKsfOs4XlagCBuvOnYajjs66cSREzIBnvP&#10;pOGbIiwX93dzrIy/8Sddd8mKHMKxQg1tSkMlZWxachinfiDO2skHhymvwUoT8JbDXS9VUbxIhx3n&#10;Cy0O9N5Sc9l9uVxjuy/LmfkI9u3R1md1VPW6XGs9eRhXryASjenf/EdvTOaUgt9n8gR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mugxxAAAANwAAAAPAAAAAAAAAAAA&#10;AAAAAKECAABkcnMvZG93bnJldi54bWxQSwUGAAAAAAQABAD5AAAAkgMAAAAA&#10;" strokeweight=".25pt"/>
            <v:oval id="Ellipse 68950" o:spid="_x0000_s1108" style="position:absolute;left:31687;top:630;width:524;height:3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NcU8IA&#10;AADcAAAADwAAAGRycy9kb3ducmV2LnhtbERP20rDQBB9F/yHZQTf7MaKUmO3RQKlLVhoqx8wZMds&#10;MDObZrdJ+veuUPBtDuc68+XIjeqpC7UXA4+TDBRJ6W0tlYGvz9XDDFSIKBYbL2TgQgGWi9ubOebW&#10;D3Kg/hgrlUIk5GjAxdjmWofSEWOY+JYkcd++Y4wJdpW2HQ4pnBs9zbIXzVhLanDYUuGo/Dme2cBr&#10;sS12+w2Hw8ezO63XA/crZGPu78b3N1CRxvgvvro3Ns2fPsHfM+kC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g1xTwgAAANwAAAAPAAAAAAAAAAAAAAAAAJgCAABkcnMvZG93&#10;bnJldi54bWxQSwUGAAAAAAQABAD1AAAAhwM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51" o:spid="_x0000_s1109" style="position:absolute;left:31989;top:604;width:104;height: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a3P8QA&#10;AADcAAAADwAAAGRycy9kb3ducmV2LnhtbERPTWsCMRC9F/ofwgheSs2qVWRrlLZQqqCHuj30OGym&#10;m8XNZE2iu/57Uyj0No/3Oct1bxtxIR9qxwrGowwEcel0zZWCr+L9cQEiRGSNjWNScKUA69X93RJz&#10;7Tr+pMshViKFcMhRgYmxzaUMpSGLYeRa4sT9OG8xJugrqT12Kdw2cpJlc2mx5tRgsKU3Q+XxcLYK&#10;FsZu540tZiffFf3m4fVjt/+eKjUc9C/PICL18V/8597oNH/yBL/PpAv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2tz/EAAAA3AAAAA8AAAAAAAAAAAAAAAAAmAIAAGRycy9k&#10;b3ducmV2LnhtbFBLBQYAAAAABAAEAPUAAACJAwAAAAA=&#10;" stroked="f" strokeweight="2pt">
              <v:textbox>
                <w:txbxContent>
                  <w:p w:rsidR="00F33566" w:rsidRDefault="00F33566" w:rsidP="00D04C29">
                    <w:pPr>
                      <w:rPr>
                        <w:rFonts w:eastAsia="Times New Roman"/>
                      </w:rPr>
                    </w:pPr>
                  </w:p>
                </w:txbxContent>
              </v:textbox>
            </v:oval>
            <v:line id="Gerader Verbinder 58" o:spid="_x0000_s1110" style="position:absolute;visibility:visible" from="16692,730" to="17093,1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a6q8MAAADcAAAADwAAAGRycy9kb3ducmV2LnhtbERPTWsCMRC9C/0PYQq9abZaRbZGKUWh&#10;9FBYt4d6GzbjZnEzWZO4bv99UxC8zeN9zmoz2Fb05EPjWMHzJANBXDndcK3gu9yNlyBCRNbYOiYF&#10;vxRgs34YrTDX7soF9ftYixTCIUcFJsYulzJUhiyGieuIE3d03mJM0NdSe7ymcNvKaZYtpMWGU4PB&#10;jt4NVaf9xSrwhxh+ivPss3+pt+evkzclHQulnh6Ht1cQkYZ4F9/cHzrNn87h/5l0gV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WuqvDAAAA3AAAAA8AAAAAAAAAAAAA&#10;AAAAoQIAAGRycy9kb3ducmV2LnhtbFBLBQYAAAAABAAEAPkAAACRAwAAAAA=&#10;" strokeweight=".25pt"/>
            <v:oval id="Ellipse 68953" o:spid="_x0000_s1111" style="position:absolute;left:16565;top:448;width:508;height: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y8IA&#10;AADcAAAADwAAAGRycy9kb3ducmV2LnhtbERP20rDQBB9L/gPywi+tRsLFo3dFgmUVrBgqh8wZMds&#10;MDMbs2sS/94tFPo2h3Od9XbiVg3Uh8aLgftFBoqk8raR2sDnx27+CCpEFIutFzLwRwG2m5vZGnPr&#10;RylpOMVapRAJORpwMXa51qFyxBgWviNJ3JfvGWOCfa1tj2MK51Yvs2ylGRtJDQ47KhxV36dfNvBU&#10;vBbH9wOH8u3B/ez3Iw87ZGPubqeXZ1CRpngVX9wHm+YvV3B+Jl2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9P/LwgAAANwAAAAPAAAAAAAAAAAAAAAAAJgCAABkcnMvZG93&#10;bnJldi54bWxQSwUGAAAAAAQABAD1AAAAhwM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54" o:spid="_x0000_s1112" style="position:absolute;left:17508;top:575;width:105;height: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pSMQA&#10;AADcAAAADwAAAGRycy9kb3ducmV2LnhtbERPTWsCMRC9F/wPYYReSs1qqcpqFFsotaAH3R48Dptx&#10;s7iZbJPU3f77plDwNo/3Oct1bxtxJR9qxwrGowwEcel0zZWCz+LtcQ4iRGSNjWNS8EMB1qvB3RJz&#10;7To+0PUYK5FCOOSowMTY5lKG0pDFMHItceLOzluMCfpKao9dCreNnGTZVFqsOTUYbOnVUHk5flsF&#10;c2M/po0tnr98V/Tbh5f33f70pNT9sN8sQETq4038797qNH8yg79n0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KUjEAAAA3AAAAA8AAAAAAAAAAAAAAAAAmAIAAGRycy9k&#10;b3ducmV2LnhtbFBLBQYAAAAABAAEAPUAAACJAwAAAAA=&#10;" stroked="f" strokeweight="2pt">
              <v:textbox>
                <w:txbxContent>
                  <w:p w:rsidR="00F33566" w:rsidRDefault="00F33566" w:rsidP="00D04C29">
                    <w:pPr>
                      <w:rPr>
                        <w:rFonts w:eastAsia="Times New Roman"/>
                      </w:rPr>
                    </w:pPr>
                  </w:p>
                </w:txbxContent>
              </v:textbox>
            </v:oval>
            <v:rect id="Rechteck 68956" o:spid="_x0000_s1113" style="position:absolute;left:2286;top:10953;width:4746;height:21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jQesMA&#10;AADeAAAADwAAAGRycy9kb3ducmV2LnhtbESP32rCMBTG7wd7h3AG3s3UiRKqUXQgCMLA6gMcmrOm&#10;2JyUJqvVpzcDwcuP78+Pb7keXCN66kLtWcNknIEgLr2pudJwPu0+FYgQkQ02nknDjQKsV+9vS8yN&#10;v/KR+iJWIo1wyFGDjbHNpQylJYdh7Fvi5P36zmFMsquk6fCaxl0jv7JsLh3WnAgWW/q2VF6KP5cg&#10;E6c21f3g1fbn1tumsDO8bLUefQybBYhIQ3yFn+290TBXajqF/zvpCs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jQesMAAADeAAAADwAAAAAAAAAAAAAAAACYAgAAZHJzL2Rv&#10;d25yZXYueG1sUEsFBgAAAAAEAAQA9QAAAIgDA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14" style="position:absolute;flip:x;visibility:visible" from="5302,10699" to="5429,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jf/sYAAADeAAAADwAAAGRycy9kb3ducmV2LnhtbESPQUsDMRCF70L/Q5iCF7FZ11LCtmlp&#10;hS3qzVbvw2aaXd1MliS26783gtDj48373rzVZnS9OFOInWcND7MCBHHjTcdWw/uxvlcgYkI22Hsm&#10;DT8UYbOe3KywMv7Cb3Q+JCsyhGOFGtqUhkrK2LTkMM78QJy9kw8OU5bBShPwkuGul2VRLKTDjnND&#10;iwM9tdR8Hb5dfuPlqNTcvAa7u7P1Z/lR1nu11/p2Om6XIBKN6Xr8n342GhZKPc7hb05m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I3/7GAAAA3gAAAA8AAAAAAAAA&#10;AAAAAAAAoQIAAGRycy9kb3ducmV2LnhtbFBLBQYAAAAABAAEAPkAAACUAwAAAAA=&#10;" strokeweight=".25pt"/>
            <v:oval id="Ellipse 68958" o:spid="_x0000_s1115" style="position:absolute;left:5238;top:10414;width:461;height: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fO0sYA&#10;AADeAAAADwAAAGRycy9kb3ducmV2LnhtbESPUUvDQBCE34X+h2OFvtmLSkuMvZYSKK2gYKs/YMmt&#10;uWB2L+bOJP33niD4OMzMN8x6O3GrBupD48XA7SIDRVJ520ht4P1tf5ODChHFYuuFDFwowHYzu1pj&#10;Yf0oJxrOsVYJIqFAAy7GrtA6VI4Yw8J3JMn78D1jTLKvte1xTHBu9V2WrTRjI2nBYUelo+rz/M0G&#10;Hsqn8uX1yOH0vHRfh8PIwx7ZmPn1tHsEFWmK/+G/9tEaWOX5/RJ+76Qro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9fO0s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59" o:spid="_x0000_s1116" style="position:absolute;left:5375;top:10529;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YN8gA&#10;AADeAAAADwAAAGRycy9kb3ducmV2LnhtbESPQUvDQBSE74L/YXmCF7GbWgwh7bZoodiCHmw89PjI&#10;PrPB7Nt0d23Sf98tCB6HmfmGWaxG24kT+dA6VjCdZCCIa6dbbhR8VZvHAkSIyBo7x6TgTAFWy9ub&#10;BZbaDfxJp31sRIJwKFGBibEvpQy1IYth4nri5H07bzEm6RupPQ4Jbjv5lGW5tNhyWjDY09pQ/bP/&#10;tQoKY3d5Z6vnox+qcfvw+vb+cZgpdX83vsxBRBrjf/ivvdUK8qKY5XC9k66AXF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81g3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8960" o:spid="_x0000_s1117" style="position:absolute;left:2587;top:7254;width:4731;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WecQA&#10;AADeAAAADwAAAGRycy9kb3ducmV2LnhtbESP32rCMBTG7wd7h3AG3s1URQ2dUVQQhMFg1Qc4NGdN&#10;sTkpTazVp1+EwS4/vj8/vtVmcI3oqQu1Zw2TcQaCuPSm5krD+XR4VyBCRDbYeCYNdwqwWb++rDA3&#10;/sbf1BexEmmEQ44abIxtLmUoLTkMY98SJ+/Hdw5jkl0lTYe3NO4aOc2yhXRYcyJYbGlvqbwUV5cg&#10;E6e21ePTq93XvbdNYed42Wk9ehu2HyAiDfE//Nc+Gg0LpWZLeN5JV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1nn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18" style="position:absolute;flip:x;visibility:visible" from="5540,7000" to="5667,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V+8UAAADeAAAADwAAAGRycy9kb3ducmV2LnhtbESPwU7DMAyG70i8Q2QkLoilFDRFZdkE&#10;SJ2A2za4W41JC41TJWErb48PSByt3//nz6vNHEZ1pJSHyBZuFhUo4i66gb2Ft0N7bUDlguxwjEwW&#10;fijDZn1+tsLGxRPv6LgvXgmEc4MW+lKmRuvc9RQwL+JELNlHTAGLjMlrl/Ak8DDquqqWOuDAcqHH&#10;iZ566r7230E0Xg7G3LnX5B+vfPtZv9ft1mytvbyYH+5BFZrL//Jf+9lZWBpzK77yjjB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8XV+8UAAADeAAAADwAAAAAAAAAA&#10;AAAAAAChAgAAZHJzL2Rvd25yZXYueG1sUEsFBgAAAAAEAAQA+QAAAJMDAAAAAA==&#10;" strokeweight=".25pt"/>
            <v:oval id="Ellipse 68962" o:spid="_x0000_s1119" style="position:absolute;left:5476;top:6715;width:461;height: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E18YA&#10;AADeAAAADwAAAGRycy9kb3ducmV2LnhtbESPUUvDQBCE3wX/w7FC3+xFiyWNvZYSKK2gYKs/YMmt&#10;uWB2L82dSfz3niD4OMzMN8x6O3GrBupD48XA3TwDRVJ520ht4P1tf5uDChHFYuuFDHxTgO3m+mqN&#10;hfWjnGg4x1oliIQCDbgYu0LrUDliDHPfkSTvw/eMMcm+1rbHMcG51fdZttSMjaQFhx2VjqrP8xcb&#10;WJVP5cvrkcPp+cFdDoeRhz2yMbObafcIKtIU/8N/7aM1sMzzxQp+76Qro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rE18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63" o:spid="_x0000_s1120" style="position:absolute;left:5674;top:6816;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WpccA&#10;AADeAAAADwAAAGRycy9kb3ducmV2LnhtbESPT0vDMBjG74LfIbwDL+JSdZZSlw03EDeYB9cddnxp&#10;Xpuy5k1N4tp9++UgeHx4/vGbL0fbiTP50DpW8DjNQBDXTrfcKDhU7w8FiBCRNXaOScGFAiwXtzdz&#10;LLUb+IvO+9iINMKhRAUmxr6UMtSGLIap64mT9+28xZikb6T2OKRx28mnLMulxZbTg8Ge1obq0/7X&#10;KiiM3eadrV5+/FCNm/vVx+7z+KzU3WR8ewURaYz/4b/2RivIi2KWABJOQg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9QFqXHAAAA3gAAAA8AAAAAAAAAAAAAAAAAmAIAAGRy&#10;cy9kb3ducmV2LnhtbFBLBQYAAAAABAAEAPUAAACMAwAAAAA=&#10;" stroked="f" strokeweight="2pt">
              <v:textbox>
                <w:txbxContent>
                  <w:p w:rsidR="00F33566" w:rsidRDefault="00F33566" w:rsidP="00D04C29">
                    <w:pPr>
                      <w:rPr>
                        <w:rFonts w:eastAsia="Times New Roman"/>
                      </w:rPr>
                    </w:pPr>
                  </w:p>
                </w:txbxContent>
              </v:textbox>
            </v:oval>
            <v:rect id="Rechteck 68964" o:spid="_x0000_s1121" style="position:absolute;left:11922;top:14684;width:4746;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CY68QA&#10;AADeAAAADwAAAGRycy9kb3ducmV2LnhtbESP32rCMBTG7wd7h3AG3s204iRUo6ggCIPBqg9waI5N&#10;sTkpTazVp18Gg11+fH9+fKvN6FoxUB8azxryaQaCuPKm4VrD+XR4VyBCRDbYeiYNDwqwWb++rLAw&#10;/s7fNJSxFmmEQ4EabIxdIWWoLDkMU98RJ+/ie4cxyb6Wpsd7GnetnGXZQjpsOBEsdrS3VF3Lm0uQ&#10;3Klt/fz0avf1GGxb2g+87rSevI3bJYhIY/wP/7WPRsNCqXkOv3fSF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gmOv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22" style="position:absolute;flip:x;visibility:visible" from="14938,14430" to="15065,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uRbMUAAADeAAAADwAAAGRycy9kb3ducmV2LnhtbESPTWvDMAyG74X9B6NCL6V1FkoJWd3S&#10;DVK23fp1F7HmZIvlYLtt9u/nwqBH8ep5pHe1GWwnruRD61jB8zwDQVw73bJRcDpWswJEiMgaO8ek&#10;4JcCbNZPoxWW2t14T9dDNCJJOJSooImxL6UMdUMWw9z1xCn7ct5iTKM3Unu8JbntZJ5lS2mx5XSh&#10;wZ7eGqp/Dheb3vg4FsVCf3rzOjXVd37Oq12xU2oyHrYvICIN8bH8T79rBctE5XCvkxw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iuRbMUAAADeAAAADwAAAAAAAAAA&#10;AAAAAAChAgAAZHJzL2Rvd25yZXYueG1sUEsFBgAAAAAEAAQA+QAAAJMDAAAAAA==&#10;" strokeweight=".25pt"/>
            <v:oval id="Ellipse 68966" o:spid="_x0000_s1123" style="position:absolute;left:14874;top:14144;width:461;height: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SAQMYA&#10;AADeAAAADwAAAGRycy9kb3ducmV2LnhtbESPUUvDQBCE3wX/w7GCb/bSqiXGXksJlFZQsNUfsOTW&#10;XGh2L+bOJP57TxB8HGbmG2a1mbhVA/Wh8WJgPstAkVTeNlIbeH/b3eSgQkSx2HohA98UYLO+vFhh&#10;Yf0oRxpOsVYJIqFAAy7GrtA6VI4Yw8x3JMn78D1jTLKvte1xTHBu9SLLlpqxkbTgsKPSUXU+fbGB&#10;h/KpfHk9cDg+37vP/X7kYYdszPXVtH0EFWmK/+G/9sEaWOb53S383klX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3SAQM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67" o:spid="_x0000_s1124" style="position:absolute;left:15019;top:14253;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sQpsgA&#10;AADeAAAADwAAAGRycy9kb3ducmV2LnhtbESPQUvDQBSE7wX/w/KEXsRurDWE2G2xhWKFerDx4PGR&#10;fWaD2bdxd9vEf+8KQo/DzHzDLNej7cSZfGgdK7ibZSCIa6dbbhS8V7vbAkSIyBo7x6TghwKsV1eT&#10;JZbaDfxG52NsRIJwKFGBibEvpQy1IYth5nri5H06bzEm6RupPQ4Jbjs5z7JcWmw5LRjsaWuo/jqe&#10;rILC2Je8s9XDtx+qcX+zeT68ftwrNb0enx5BRBrjJfzf3msFeVEsFvB3J10Bu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axCm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8968" o:spid="_x0000_s1125" style="position:absolute;left:7175;top:10858;width:4747;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ue6MQA&#10;AADeAAAADwAAAGRycy9kb3ducmV2LnhtbESP32rCMBTG7we+QzjC7tbUMSVUo+hAEITBqg9waI5N&#10;sTkpTax1T78Ig11+fH9+fKvN6FoxUB8azxpmWQ6CuPKm4VrD+bR/UyBCRDbYeiYNDwqwWU9eVlgY&#10;f+dvGspYizTCoUANNsaukDJUlhyGzHfEybv43mFMsq+l6fGexl0r3/N8IR02nAgWO/q0VF3Lm0uQ&#10;mVPb+ufo1e7rMdi2tHO87rR+nY7bJYhIY/wP/7UPRsNCqY85PO+kK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bnuj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26" style="position:absolute;flip:x;visibility:visible" from="10191,10604" to="10318,11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CXb8UAAADeAAAADwAAAGRycy9kb3ducmV2LnhtbESPwWrCQBCG74W+wzJCL6VuGiSE6Cq2&#10;EGm9Ve19yI6baHY27G41ffuuIPQ4/PN9M/9iNdpeXMiHzrGC12kGgrhxumOj4LCvX0oQISJr7B2T&#10;gl8KsFo+Piyw0u7KX3TZRSOShEOFCtoYh0rK0LRkMUzdQJyyo/MWYxq9kdrjNcltL/MsK6TFjtOF&#10;Fgd6b6k5735seuNzX5YzvfXm7dnUp/w7rzflRqmnybieg4g0xv/lO/2hFRSJKuBWJzl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RCXb8UAAADeAAAADwAAAAAAAAAA&#10;AAAAAAChAgAAZHJzL2Rvd25yZXYueG1sUEsFBgAAAAAEAAQA+QAAAJMDAAAAAA==&#10;" strokeweight=".25pt"/>
            <v:oval id="Ellipse 68970" o:spid="_x0000_s1127" style="position:absolute;left:10128;top:10318;width:460;height:4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Q8YA&#10;AADeAAAADwAAAGRycy9kb3ducmV2LnhtbESPUUvDQBCE3wX/w7GCb/bSojXGXksJlFZQsNUfsOTW&#10;XGh2L+bOJP57TxB8HGbmG2a1mbhVA/Wh8WJgPstAkVTeNlIbeH/b3eSgQkSx2HohA98UYLO+vFhh&#10;Yf0oRxpOsVYJIqFAAy7GrtA6VI4Yw8x3JMn78D1jTLKvte1xTHBu9SLLlpqxkbTgsKPSUXU+fbGB&#10;h/KpfHk9cDg+37nP/X7kYYdszPXVtH0EFWmK/+G/9sEaWOb57T383klX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GQ8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71" o:spid="_x0000_s1128" style="position:absolute;left:10273;top:10421;width:93;height: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ao8UA&#10;AADeAAAADwAAAGRycy9kb3ducmV2LnhtbERPz0vDMBS+C/4P4Q28iEvVWUpdNtxA3GAeXHfY8dE8&#10;m7LmpSZx7f775SB4/Ph+z5ej7cSZfGgdK3icZiCIa6dbbhQcqveHAkSIyBo7x6TgQgGWi9ubOZba&#10;DfxF531sRArhUKICE2NfShlqQxbD1PXEift23mJM0DdSexxSuO3kU5bl0mLLqcFgT2tD9Wn/axUU&#10;xm7zzlYvP36oxs396mP3eXxW6m4yvr2CiDTGf/Gfe6MV5EUxS3vTnXQF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JhqjxQAAAN4AAAAPAAAAAAAAAAAAAAAAAJgCAABkcnMv&#10;ZG93bnJldi54bWxQSwUGAAAAAAQABAD1AAAAigMAAAAA&#10;" stroked="f" strokeweight="2pt">
              <v:textbox>
                <w:txbxContent>
                  <w:p w:rsidR="00F33566" w:rsidRDefault="00F33566" w:rsidP="00D04C29">
                    <w:pPr>
                      <w:rPr>
                        <w:rFonts w:eastAsia="Times New Roman"/>
                      </w:rPr>
                    </w:pPr>
                  </w:p>
                </w:txbxContent>
              </v:textbox>
            </v:oval>
            <v:rect id="Rechteck 68972" o:spid="_x0000_s1129" style="position:absolute;left:1905;top:14795;width:4746;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aU7cQA&#10;AADeAAAADwAAAGRycy9kb3ducmV2LnhtbESP32rCMBTG7wd7h3AG3s1UUYmdUVQQhMFg1Qc4NGdN&#10;sTkpTazVp1+EwS4/vj8/vtVmcI3oqQu1Zw2TcQaCuPSm5krD+XR4VyBCRDbYeCYNdwqwWb++rDA3&#10;/sbf1BexEmmEQ44abIxtLmUoLTkMY98SJ+/Hdw5jkl0lTYe3NO4aOc2yhXRYcyJYbGlvqbwUV5cg&#10;E6e21ePTq93XvbdNYed42Wk9ehu2HyAiDfE//Nc+Gg0LpWZLeN5JV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lO3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30" style="position:absolute;flip:x;visibility:visible" from="4921,14541" to="5048,14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w8XcUAAADeAAAADwAAAGRycy9kb3ducmV2LnhtbESPwU7DMAyG70i8Q2QkLoilVDBFZdkE&#10;SJ2A2za4W41JC41TJWErb48PSByt3/9nf6vNHEZ1pJSHyBZuFhUo4i66gb2Ft0N7bUDlguxwjEwW&#10;fijDZn1+tsLGxRPv6LgvXgmEc4MW+lKmRuvc9RQwL+JELNlHTAGLjMlrl/Ak8DDquqqWOuDAcqHH&#10;iZ566r7230HeeDkYc+tek3+88u1n/V63W7O19vJifrgHVWgu/8t/7WdnYWnMnQiIjjB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Gw8XcUAAADeAAAADwAAAAAAAAAA&#10;AAAAAAChAgAAZHJzL2Rvd25yZXYueG1sUEsFBgAAAAAEAAQA+QAAAJMDAAAAAA==&#10;" strokeweight=".25pt"/>
            <v:oval id="Ellipse 68974" o:spid="_x0000_s1131" style="position:absolute;left:4857;top:14255;width:461;height:4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MtccYA&#10;AADeAAAADwAAAGRycy9kb3ducmV2LnhtbESPUUvDQBCE34X+h2MLvtlLhZYYey0lUFpBwVZ/wJJb&#10;c8HsXpo7k/jvPUHwcZiZb5jNbuJWDdSHxouB5SIDRVJ520ht4P3tcJeDChHFYuuFDHxTgN12drPB&#10;wvpRzjRcYq0SREKBBlyMXaF1qBwxhoXvSJL34XvGmGRfa9vjmODc6vssW2vGRtKCw45KR9Xn5YsN&#10;PJRP5cvricP5eeWux+PIwwHZmNv5tH8EFWmK/+G/9skaWOf5agm/d9IV0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Mtcc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75" o:spid="_x0000_s1132" style="position:absolute;left:5002;top:14362;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e7lMgA&#10;AADeAAAADwAAAGRycy9kb3ducmV2LnhtbESPQUvDQBSE7wX/w/KEXsRuWmkIsdtiC8UK9mDjweMj&#10;+8wGs2/T3bWJ/94VhB6HmfmGWW1G24kL+dA6VjCfZSCIa6dbbhS8V/v7AkSIyBo7x6TghwJs1jeT&#10;FZbaDfxGl1NsRIJwKFGBibEvpQy1IYth5nri5H06bzEm6RupPQ4Jbju5yLJcWmw5LRjsaWeo/jp9&#10;WwWFsS95Z6vl2Q/VeLjbPr8ePx6Umt6OT48gIo3xGv5vH7SCvCiWC/i7k66AXP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F7uU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8976" o:spid="_x0000_s1133" style="position:absolute;left:6810;top:14684;width:4747;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12sQA&#10;AADeAAAADwAAAGRycy9kb3ducmV2LnhtbESP32rCMBTG7we+QzjC7tbUDSVUo+hAEITBqg9waI5N&#10;sTkpTax1T78Ig11+fH9+fKvN6FoxUB8azxpmWQ6CuPKm4VrD+bR/UyBCRDbYeiYNDwqwWU9eVlgY&#10;f+dvGspYizTCoUANNsaukDJUlhyGzHfEybv43mFMsq+l6fGexl0r3/N8IR02nAgWO/q0VF3Lm0uQ&#10;mVPb+ufo1e7rMdi2tHO87rR+nY7bJYhIY/wP/7UPRsNCqfkHPO+kK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Ndr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34" style="position:absolute;flip:x;visibility:visible" from="9826,14430" to="9953,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c6XsYAAADeAAAADwAAAGRycy9kb3ducmV2LnhtbESPQUsDMRCF70L/Q5iCF7FZl1rCtmlp&#10;hS3qzVbvw2aaXd1MliS26783gtDj48373rzVZnS9OFOInWcND7MCBHHjTcdWw/uxvlcgYkI22Hsm&#10;DT8UYbOe3KywMv7Cb3Q+JCsyhGOFGtqUhkrK2LTkMM78QJy9kw8OU5bBShPwkuGul2VRLKTDjnND&#10;iwM9tdR8Hb5dfuPlqNTcvAa7u7P1Z/lR1nu11/p2Om6XIBKN6Xr8n342GhZKPc7hb05m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XOl7GAAAA3gAAAA8AAAAAAAAA&#10;AAAAAAAAoQIAAGRycy9kb3ducmV2LnhtbFBLBQYAAAAABAAEAPkAAACUAwAAAAA=&#10;" strokeweight=".25pt"/>
            <v:oval id="Ellipse 68978" o:spid="_x0000_s1135" style="position:absolute;left:9763;top:14144;width:460;height: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grcsUA&#10;AADeAAAADwAAAGRycy9kb3ducmV2LnhtbESPUUvDQBCE3wX/w7GCb/aikJLGXksJlFZQsNUfsOTW&#10;XGh2L+bOJP57TxB8HGbmG2a9nblTIw2h9WLgfpGBIqm9baUx8P62vytAhYhisfNCBr4pwHZzfbXG&#10;0vpJTjSeY6MSREKJBlyMfal1qB0xhoXvSZL34QfGmOTQaDvglODc6YcsW2rGVtKCw54qR/Xl/MUG&#10;VtVT9fJ65HB6zt3n4TDxuEc25vZm3j2CijTH//Bf+2gNLIsiz+H3TroCe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CCtyxQAAAN4AAAAPAAAAAAAAAAAAAAAAAJgCAABkcnMv&#10;ZG93bnJldi54bWxQSwUGAAAAAAQABAD1AAAAigM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79" o:spid="_x0000_s1136" style="position:absolute;left:9900;top:14253;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y9l8gA&#10;AADeAAAADwAAAGRycy9kb3ducmV2LnhtbESPQUvDQBSE74L/YXlCL9JuWmkIabdFBbGCHmx66PGR&#10;fc2GZt+mu2sT/70rCB6HmfmGWW9H24kr+dA6VjCfZSCIa6dbbhQcqpdpASJEZI2dY1LwTQG2m9ub&#10;NZbaDfxJ131sRIJwKFGBibEvpQy1IYth5nri5J2ctxiT9I3UHocEt51cZFkuLbacFgz29GyoPu+/&#10;rILC2Le8s9Xy4odq3N0/vb5/HB+UmtyNjysQkcb4H/5r77SCvCiWOfzeSVdAb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LL2X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8980" o:spid="_x0000_s1137" style="position:absolute;left:12239;top:10906;width:4747;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wz2cMA&#10;AADeAAAADwAAAGRycy9kb3ducmV2LnhtbESP32rCMBTG74W9QzgD7zR1oAvVKDoQBEFY9QEOzVlT&#10;bE5Kk9Xq0xthsMuP78+Pb7UZXCN66kLtWcNsmoEgLr2pudJwOe8nCkSIyAYbz6ThTgE267fRCnPj&#10;b/xNfRErkUY45KjBxtjmUobSksMw9S1x8n585zAm2VXSdHhL466RH1m2kA5rTgSLLX1ZKq/Fr0uQ&#10;mVPb6nH0ane697Yp7ByvO63H78N2CSLSEP/Df+2D0bBQav4JrzvpCs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wz2cMAAADeAAAADwAAAAAAAAAAAAAAAACYAgAAZHJzL2Rv&#10;d25yZXYueG1sUEsFBgAAAAAEAAQA9QAAAIgDA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38" style="position:absolute;flip:x;visibility:visible" from="15255,10652" to="15382,11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owW8UAAADeAAAADwAAAGRycy9kb3ducmV2LnhtbESPwU7DMAyG70i8Q2QkLoilVDBFZdkE&#10;SJ2A2za4W41JC41TJWErb48PSByt3//nz6vNHEZ1pJSHyBZuFhUo4i66gb2Ft0N7bUDlguxwjEwW&#10;fijDZn1+tsLGxRPv6LgvXgmEc4MW+lKmRuvc9RQwL+JELNlHTAGLjMlrl/Ak8DDquqqWOuDAcqHH&#10;iZ566r7230E0Xg7G3LrX5B+vfPtZv9ft1mytvbyYH+5BFZrL//Jf+9lZWBpzJ77yjjB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howW8UAAADeAAAADwAAAAAAAAAA&#10;AAAAAAChAgAAZHJzL2Rvd25yZXYueG1sUEsFBgAAAAAEAAQA+QAAAJMDAAAAAA==&#10;" strokeweight=".25pt"/>
            <v:oval id="Ellipse 68982" o:spid="_x0000_s1139" style="position:absolute;left:15192;top:10366;width:460;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Uhd8YA&#10;AADeAAAADwAAAGRycy9kb3ducmV2LnhtbESPUUvDQBCE34X+h2MLvtlLhZY09lokUFpBwVZ/wJJb&#10;c8HsXpo7k/jvPUHwcZiZb5jtfuJWDdSHxouB5SIDRVJ520ht4P3tcJeDChHFYuuFDHxTgP1udrPF&#10;wvpRzjRcYq0SREKBBlyMXaF1qBwxhoXvSJL34XvGmGRfa9vjmODc6vssW2vGRtKCw45KR9Xn5YsN&#10;bMqn8uX1xOH8vHLX43Hk4YBszO18enwAFWmK/+G/9skaWOf5agO/d9IV0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Uhd8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83" o:spid="_x0000_s1140" style="position:absolute;left:15332;top:10479;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VKxcYA&#10;AADeAAAADwAAAGRycy9kb3ducmV2LnhtbESPT0vDMBjG78K+Q3gHXmRLVSylLi0qyDbQg+sOHl+a&#10;16bYvKlJttZvvxwEjw/PP36beraDOJMPvWMFt+sMBHHrdM+dgmPzuipAhIiscXBMCn4pQF0trjZY&#10;ajfxB50PsRNphEOJCkyMYyllaA1ZDGs3Eifvy3mLMUnfSe1xSuN2kHdZlkuLPacHgyO9GGq/Dyer&#10;oDB2nw+2efjxUzPvbp63b++f90pdL+enRxCR5vgf/mvvtIK8KPIEkHASCsj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VKxcYAAADeAAAADwAAAAAAAAAAAAAAAACYAgAAZHJz&#10;L2Rvd25yZXYueG1sUEsFBgAAAAAEAAQA9QAAAIsDAAAAAA==&#10;" stroked="f" strokeweight="2pt">
              <v:textbox>
                <w:txbxContent>
                  <w:p w:rsidR="00F33566" w:rsidRDefault="00F33566" w:rsidP="00D04C29">
                    <w:pPr>
                      <w:rPr>
                        <w:rFonts w:eastAsia="Times New Roman"/>
                      </w:rPr>
                    </w:pPr>
                  </w:p>
                </w:txbxContent>
              </v:textbox>
            </v:oval>
            <v:rect id="Rechteck 68984" o:spid="_x0000_s1141" style="position:absolute;left:17129;top:10795;width:4746;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XEi8MA&#10;AADeAAAADwAAAGRycy9kb3ducmV2LnhtbESP32rCMBTG7we+QziCdzOtsBI6o+hAGAyEVR/g0Jw1&#10;xeakNFmte3ojDLz8+P78+NbbyXVipCG0njXkywwEce1Ny42G8+nwqkCEiGyw80wabhRgu5m9rLE0&#10;/srfNFaxEWmEQ4kabIx9KWWoLTkMS98TJ+/HDw5jkkMjzYDXNO46ucqyQjpsOREs9vRhqb5Uvy5B&#10;cqd2zd+XV/vjbbRdZd/wstd6MZ927yAiTfEZ/m9/Gg2FUkUOjzvpCs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XEi8MAAADeAAAADwAAAAAAAAAAAAAAAACYAgAAZHJzL2Rv&#10;d25yZXYueG1sUEsFBgAAAAAEAAQA9QAAAIgDA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42" style="position:absolute;flip:x;visibility:visible" from="20145,10493" to="20272,10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7NDMYAAADeAAAADwAAAGRycy9kb3ducmV2LnhtbESPzWrDMBCE74W8g9hCLyWRa4oRTpTQ&#10;FBza3pqf+2JtZLfWykhq4r59VSj0OMzONzurzeQGcaEQe88aHhYFCOLWm56thuOhmSsQMSEbHDyT&#10;hm+KsFnPblZYG3/ld7rskxUZwrFGDV1KYy1lbDtyGBd+JM7e2QeHKctgpQl4zXA3yLIoKumw59zQ&#10;4UjPHbWf+y+X33g9KPVo3oLd3tvmozyVzU7ttL67nZ6WIBJN6f/4L/1iNFRKVSX8zskMkO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2ezQzGAAAA3gAAAA8AAAAAAAAA&#10;AAAAAAAAoQIAAGRycy9kb3ducmV2LnhtbFBLBQYAAAAABAAEAPkAAACUAwAAAAA=&#10;" strokeweight=".25pt"/>
            <v:oval id="Ellipse 68986" o:spid="_x0000_s1143" style="position:absolute;left:20081;top:10255;width:461;height:4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HcIMUA&#10;AADeAAAADwAAAGRycy9kb3ducmV2LnhtbESPUUvDQBCE3wX/w7GCb/aiYohpr0UCpRUUbPUHLLlt&#10;Lpjdi7kzif/eE4Q+DjPzDbPazNypkYbQejFwu8hAkdTettIY+Hjf3hSgQkSx2HkhAz8UYLO+vFhh&#10;af0kBxqPsVEJIqFEAy7GvtQ61I4Yw8L3JMk7+YExJjk02g44JTh3+i7Lcs3YSlpw2FPlqP48frOB&#10;x+q5en3bczi8PLiv3W7icYtszPXV/LQEFWmO5/B/e28N5EWR38PfnXQF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dwgxQAAAN4AAAAPAAAAAAAAAAAAAAAAAJgCAABkcnMv&#10;ZG93bnJldi54bWxQSwUGAAAAAAQABAD1AAAAigM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87" o:spid="_x0000_s1144" style="position:absolute;left:20230;top:10370;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5MxsgA&#10;AADeAAAADwAAAGRycy9kb3ducmV2LnhtbESPzWrDMBCE74W+g9hCLyWR+2eMEyW0hZAE2kPjHHJc&#10;rI1lYq1cSY3dt48KhR6HmfmGmS9H24kz+dA6VnA/zUAQ10633CjYV6tJASJEZI2dY1LwQwGWi+ur&#10;OZbaDfxJ511sRIJwKFGBibEvpQy1IYth6nri5B2dtxiT9I3UHocEt518yLJcWmw5LRjs6c1Qfdp9&#10;WwWFsdu8s9Xzlx+qcXP3un7/ODwqdXszvsxARBrjf/ivvdEK8qLIn+D3TroCcnE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3kzG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8988" o:spid="_x0000_s1145" style="position:absolute;left:23225;top:12985;width:4746;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iMMA&#10;AADeAAAADwAAAGRycy9kb3ducmV2LnhtbESP32rCMBTG74W9QzgD7zR1YAnVKDoQBgNh1Qc4NGdN&#10;sTkpTax1T2+EgZcf358f33o7ulYM1IfGs4bFPANBXHnTcK3hfDrMFIgQkQ22nknDnQJsN2+TNRbG&#10;3/iHhjLWIo1wKFCDjbErpAyVJYdh7jvi5P363mFMsq+l6fGWxl0rP7Islw4bTgSLHX1aqi7l1SXI&#10;wqld/fft1f54H2xb2iVe9lpP38fdCkSkMb7C/+0voyFXKl/C8066An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7CiMMAAADeAAAADwAAAAAAAAAAAAAAAACYAgAAZHJzL2Rv&#10;d25yZXYueG1sUEsFBgAAAAAEAAQA9QAAAIgDA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46" style="position:absolute;flip:x;visibility:visible" from="26241,12731" to="26368,13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XLD8YAAADeAAAADwAAAGRycy9kb3ducmV2LnhtbESPzWrDMBCE74W8g9hCLyWRa4oRTpTQ&#10;FBza3pqf+2JtZLfWykhq4r59VSj0OMzONzurzeQGcaEQe88aHhYFCOLWm56thuOhmSsQMSEbHDyT&#10;hm+KsFnPblZYG3/ld7rskxUZwrFGDV1KYy1lbDtyGBd+JM7e2QeHKctgpQl4zXA3yLIoKumw59zQ&#10;4UjPHbWf+y+X33g9KPVo3oLd3tvmozyVzU7ttL67nZ6WIBJN6f/4L/1iNFRKVRX8zskMkO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lyw/GAAAA3gAAAA8AAAAAAAAA&#10;AAAAAAAAoQIAAGRycy9kb3ducmV2LnhtbFBLBQYAAAAABAAEAPkAAACUAwAAAAA=&#10;" strokeweight=".25pt"/>
            <v:oval id="Ellipse 68990" o:spid="_x0000_s1147" style="position:absolute;left:26177;top:12446;width:461;height: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aI8UA&#10;AADeAAAADwAAAGRycy9kb3ducmV2LnhtbESPUUvDQBCE3wX/w7GCb/aiYIxpr0UCpRUUbPUHLLlt&#10;Lpjdi7kzif/eE4Q+DjPzDbPazNypkYbQejFwu8hAkdTettIY+Hjf3hSgQkSx2HkhAz8UYLO+vFhh&#10;af0kBxqPsVEJIqFEAy7GvtQ61I4Yw8L3JMk7+YExJjk02g44JTh3+i7Lcs3YSlpw2FPlqP48frOB&#10;x+q5en3bczi83Luv3W7icYtszPXV/LQEFWmO5/B/e28N5EWRP8DfnXQF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tojxQAAAN4AAAAPAAAAAAAAAAAAAAAAAJgCAABkcnMv&#10;ZG93bnJldi54bWxQSwUGAAAAAAQABAD1AAAAigM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91" o:spid="_x0000_s1148" style="position:absolute;left:26323;top:12558;width:93;height: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Gw8UA&#10;AADeAAAADwAAAGRycy9kb3ducmV2LnhtbERPz0vDMBS+C/sfwht4kS1VsZS6tKgg20APrjt4fDTP&#10;pti81CRb63+/HASPH9/vTT3bQZzJh96xgtt1BoK4dbrnTsGxeV0VIEJE1jg4JgW/FKCuFlcbLLWb&#10;+IPOh9iJFMKhRAUmxrGUMrSGLIa1G4kT9+W8xZig76T2OKVwO8i7LMulxZ5Tg8GRXgy134eTVVAY&#10;u88H2zz8+KmZdzfP27f3z3ulrpfz0yOISHP8F/+5d1pBXhR52pvupCsg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0bDxQAAAN4AAAAPAAAAAAAAAAAAAAAAAJgCAABkcnMv&#10;ZG93bnJldi54bWxQSwUGAAAAAAQABAD1AAAAigMAAAAA&#10;" stroked="f" strokeweight="2pt">
              <v:textbox>
                <w:txbxContent>
                  <w:p w:rsidR="00F33566" w:rsidRDefault="00F33566" w:rsidP="00D04C29">
                    <w:pPr>
                      <w:rPr>
                        <w:rFonts w:eastAsia="Times New Roman"/>
                      </w:rPr>
                    </w:pPr>
                  </w:p>
                </w:txbxContent>
              </v:textbox>
            </v:oval>
            <v:rect id="Rechteck 68992" o:spid="_x0000_s1149" style="position:absolute;left:16414;top:15255;width:4747;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PIjcQA&#10;AADeAAAADwAAAGRycy9kb3ducmV2LnhtbESP32rCMBTG7wd7h3AGu5upwkqsRlFBEAaC3R7g0Jw1&#10;xeakNFmtPr0ZCF5+fH9+fMv16FoxUB8azxqmkwwEceVNw7WGn+/9hwIRIrLB1jNpuFKA9er1ZYmF&#10;8Rc+0VDGWqQRDgVqsDF2hZShsuQwTHxHnLxf3zuMSfa1ND1e0rhr5SzLcumw4USw2NHOUnUu/1yC&#10;TJ3a1Lcvr7bH62Db0n7ieav1+9u4WYCINMZn+NE+GA25Uvkc/u+kK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yI3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50" style="position:absolute;flip:x;visibility:visible" from="19431,15001" to="19558,15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lgPcUAAADeAAAADwAAAGRycy9kb3ducmV2LnhtbESPwU7DMAyG70i8Q2QkLoilVGhEZdkE&#10;SJ2A2za4W41JC41TJWErb48PSByt3/9nf6vNHEZ1pJSHyBZuFhUo4i66gb2Ft0N7bUDlguxwjEwW&#10;fijDZn1+tsLGxRPv6LgvXgmEc4MW+lKmRuvc9RQwL+JELNlHTAGLjMlrl/Ak8DDquqqWOuDAcqHH&#10;iZ566r7230HeeDkYc+tek3+88u1n/V63W7O19vJifrgHVWgu/8t/7WdnYWnMnQiIjjB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9lgPcUAAADeAAAADwAAAAAAAAAA&#10;AAAAAAChAgAAZHJzL2Rvd25yZXYueG1sUEsFBgAAAAAEAAQA+QAAAJMDAAAAAA==&#10;" strokeweight=".25pt"/>
            <v:oval id="Ellipse 68994" o:spid="_x0000_s1151" style="position:absolute;left:19367;top:14716;width:460;height:4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ZxEcYA&#10;AADeAAAADwAAAGRycy9kb3ducmV2LnhtbESPUUvDQBCE3wX/w7FC3+ylQmuMvZYSKK2gYKs/YMmt&#10;uWB2L82dSfz3niD4OMzMN8x6O3GrBupD48XAYp6BIqm8baQ28P62v81BhYhisfVCBr4pwHZzfbXG&#10;wvpRTjScY60SREKBBlyMXaF1qBwxhrnvSJL34XvGmGRfa9vjmODc6rssW2nGRtKCw45KR9Xn+YsN&#10;PJRP5cvrkcPpeekuh8PIwx7ZmNnNtHsEFWmK/+G/9tEaWOX5/QJ+76Qro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ZxEc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95" o:spid="_x0000_s1152" style="position:absolute;left:19514;top:14829;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Ln9MgA&#10;AADeAAAADwAAAGRycy9kb3ducmV2LnhtbESPQUvDQBSE74L/YXlCL2I3VkxD2m3RQrFCPbTx0OMj&#10;+8wGs2/j7raJ/94VBI/DzHzDLNej7cSFfGgdK7ifZiCIa6dbbhS8V9u7AkSIyBo7x6TgmwKsV9dX&#10;Syy1G/hAl2NsRIJwKFGBibEvpQy1IYth6nri5H04bzEm6RupPQ4Jbjs5y7JcWmw5LRjsaWOo/jye&#10;rYLC2Ne8s9Xjlx+qcXf7/LJ/Oz0oNbkZnxYgIo3xP/zX3mkFeVHMZ/B7J10Buf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ouf0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8996" o:spid="_x0000_s1153" style="position:absolute;left:21097;top:15446;width:4747;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pusQA&#10;AADeAAAADwAAAGRycy9kb3ducmV2LnhtbESP32rCMBTG7wd7h3AG3s1URQ2dUVQQhMFg1Qc4NGdN&#10;sTkpTazVp1+EwS4/vj8/vtVmcI3oqQu1Zw2TcQaCuPSm5krD+XR4VyBCRDbYeCYNdwqwWb++rDA3&#10;/sbf1BexEmmEQ44abIxtLmUoLTkMY98SJ+/Hdw5jkl0lTYe3NO4aOc2yhXRYcyJYbGlvqbwUV5cg&#10;E6e21ePTq93XvbdNYed42Wk9ehu2HyAiDfE//Nc+Gg0LpZYzeN5JV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Sabr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54" style="position:absolute;flip:x;visibility:visible" from="24114,15192" to="2424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JmPsYAAADeAAAADwAAAGRycy9kb3ducmV2LnhtbESPQUsDMRCF70L/Q5iCF7FZl1LDtmlp&#10;hS3qra3eh800u7qZLEls139vBMHj48373rzVZnS9uFCInWcND7MCBHHjTcdWw9upvlcgYkI22Hsm&#10;Dd8UYbOe3KywMv7KB7ockxUZwrFCDW1KQyVlbFpyGGd+IM7e2QeHKctgpQl4zXDXy7IoFtJhx7mh&#10;xYGeWmo+j18uv/FyUmpuXoPd3dn6o3wv673aa307HbdLEInG9H/8l342GhZKPc7hd05mgF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iZj7GAAAA3gAAAA8AAAAAAAAA&#10;AAAAAAAAoQIAAGRycy9kb3ducmV2LnhtbFBLBQYAAAAABAAEAPkAAACUAwAAAAA=&#10;" strokeweight=".25pt"/>
            <v:oval id="Ellipse 68998" o:spid="_x0000_s1155" style="position:absolute;left:24050;top:14906;width:461;height: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13EsYA&#10;AADeAAAADwAAAGRycy9kb3ducmV2LnhtbESPUUvDQBCE34X+h2MF3+xFoTXGXksJlLagYKs/YMmt&#10;uWB2L+bOJP33niD4OMzMN8xqM3GrBupD48XA3TwDRVJ520ht4P1td5uDChHFYuuFDFwowGY9u1ph&#10;Yf0oJxrOsVYJIqFAAy7GrtA6VI4Yw9x3JMn78D1jTLKvte1xTHBu9X2WLTVjI2nBYUelo+rz/M0G&#10;Hstj+fJ64HB6Xriv/X7kYYdszM31tH0CFWmK/+G/9sEaWOb5wwJ+76Qro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13Es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8999" o:spid="_x0000_s1156" style="position:absolute;left:24196;top:15011;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nh98gA&#10;AADeAAAADwAAAGRycy9kb3ducmV2LnhtbESPQUvDQBSE74L/YXmCF7EbLY0hdltUkFaoB5Meenxk&#10;n9lg9m3cXZv4712h0OMwM98wy/Vke3EkHzrHCu5mGQjixumOWwX7+vW2ABEissbeMSn4pQDr1eXF&#10;EkvtRv6gYxVbkSAcSlRgYhxKKUNjyGKYuYE4eZ/OW4xJ+lZqj2OC217eZ1kuLXacFgwO9GKo+ap+&#10;rILC2Le8t/Xi24/1tL153uzeD3Olrq+mp0cQkaZ4Dp/aW60gL4qHHP7vpCsgV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meH3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9000" o:spid="_x0000_s1157" style="position:absolute;left:24955;top:15382;width:4747;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vucQA&#10;AADeAAAADwAAAGRycy9kb3ducmV2LnhtbESP32rCMBTG7we+QzjC7tbUwTRUo+hAEITBqg9waI5N&#10;sTkpTax1T78Ig11+fH9+fKvN6FoxUB8azxpmWQ6CuPKm4VrD+bR/UyBCRDbYeiYNDwqwWU9eVlgY&#10;f+dvGspYizTCoUANNsaukDJUlhyGzHfEybv43mFMsq+l6fGexl0r3/N8Lh02nAgWO/q0VF3Lm0uQ&#10;mVPb+ufo1e7rMdi2tB943Wn9Oh23SxCRxvgf/msfjIa5UosFPO+kK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pb7n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58" style="position:absolute;flip:x;visibility:visible" from="27971,15128" to="28098,15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sO8UAAADeAAAADwAAAGRycy9kb3ducmV2LnhtbESPwU7DMAyG70i8Q2QkLoilVGhEZdkE&#10;SJ2A2za4W41JC41TJWErb48PSByt3//nz6vNHEZ1pJSHyBZuFhUo4i66gb2Ft0N7bUDlguxwjEwW&#10;fijDZn1+tsLGxRPv6LgvXgmEc4MW+lKmRuvc9RQwL+JELNlHTAGLjMlrl/Ak8DDquqqWOuDAcqHH&#10;iZ566r7230E0Xg7G3LrX5B+vfPtZv9ft1mytvbyYH+5BFZrL//Jf+9lZWBpzJ77yjjB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9sO8UAAADeAAAADwAAAAAAAAAA&#10;AAAAAAChAgAAZHJzL2Rvd25yZXYueG1sUEsFBgAAAAAEAAQA+QAAAJMDAAAAAA==&#10;" strokeweight=".25pt"/>
            <v:oval id="Ellipse 69002" o:spid="_x0000_s1159" style="position:absolute;left:27908;top:14843;width:460;height: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B9F8YA&#10;AADeAAAADwAAAGRycy9kb3ducmV2LnhtbESPUUvDQBCE3wX/w7FC3+xFoTWNvZYSKK2gYKs/YMmt&#10;uWB2L82dSfz3niD4OMzMN8x6O3GrBupD48XA3TwDRVJ520ht4P1tf5uDChHFYuuFDHxTgO3m+mqN&#10;hfWjnGg4x1oliIQCDbgYu0LrUDliDHPfkSTvw/eMMcm+1rbHMcG51fdZttSMjaQFhx2VjqrP8xcb&#10;WJVP5cvrkcPpeeEuh8PIwx7ZmNnNtHsEFWmK/+G/9tEaWOb5wwp+76Qro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B9F8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9003" o:spid="_x0000_s1160" style="position:absolute;left:28046;top:14948;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msP8YA&#10;AADeAAAADwAAAGRycy9kb3ducmV2LnhtbESPT0vDMBjG74LfIbzCLsOl21gJddlQQZygB1cPHl+a&#10;16bYvOmSuHbf3hwEjw/PP37b/eR6caYQO88alosCBHHjTcetho/66VaBiAnZYO+ZNFwown53fbXF&#10;yviR3+l8TK3IIxwr1GBTGiopY2PJYVz4gTh7Xz44TFmGVpqAYx53vVwVRSkddpwfLA70aKn5Pv44&#10;Dcq6l7J39eYUxno6zB+eX98+11rPbqb7OxCJpvQf/msfjIZSKZUBMk5GAb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msP8YAAADeAAAADwAAAAAAAAAAAAAAAACYAgAAZHJz&#10;L2Rvd25yZXYueG1sUEsFBgAAAAAEAAQA9QAAAIsDAAAAAA==&#10;" stroked="f" strokeweight="2pt">
              <v:textbox>
                <w:txbxContent>
                  <w:p w:rsidR="00F33566" w:rsidRDefault="00F33566" w:rsidP="00D04C29">
                    <w:pPr>
                      <w:rPr>
                        <w:rFonts w:eastAsia="Times New Roman"/>
                      </w:rPr>
                    </w:pPr>
                  </w:p>
                </w:txbxContent>
              </v:textbox>
            </v:oval>
            <v:rect id="Rechteck 69004" o:spid="_x0000_s1161" style="position:absolute;left:1984;top:18351;width:4747;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kiccMA&#10;AADeAAAADwAAAGRycy9kb3ducmV2LnhtbESP32rCMBTG74W9QziD3WlaYRKqUXQgCAPBzgc4NMem&#10;2JyUJqvVp18EYZcf358f32ozulYM1IfGs4Z8loEgrrxpuNZw/tlPFYgQkQ22nknDnQJs1m+TFRbG&#10;3/hEQxlrkUY4FKjBxtgVUobKksMw8x1x8i6+dxiT7GtperylcdfKeZYtpMOGE8FiR1+Wqmv56xIk&#10;d2pbP7692h3vg21L+4nXndYf7+N2CSLSGP/Dr/bBaFgopXJ43klX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kiccMAAADeAAAADwAAAAAAAAAAAAAAAACYAgAAZHJzL2Rv&#10;d25yZXYueG1sUEsFBgAAAAAEAAQA9QAAAIgDA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62" style="position:absolute;flip:x;visibility:visible" from="5000,18097" to="5127,18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Ir9sUAAADeAAAADwAAAGRycy9kb3ducmV2LnhtbESPUUvDMBSF3wX/Q7jCXsSlljFCbTpU&#10;6FDf3Ob7pbmm1eamJNlW/70ZCD4ezj3fuafezG4UJwpx8KzhflmAIO68GdhqOOzbOwUiJmSDo2fS&#10;8EMRNs31VY2V8Wd+p9MuWZEhHCvU0Kc0VVLGrieHcekn4ux9+uAwZRmsNAHPGe5GWRbFWjocODf0&#10;ONFzT9337ujyG697pVbmLdinW9t+lR9lu1VbrRc38+MDiERz+j/+S78YDWulVAmXOZkBsv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Ir9sUAAADeAAAADwAAAAAAAAAA&#10;AAAAAAChAgAAZHJzL2Rvd25yZXYueG1sUEsFBgAAAAAEAAQA+QAAAJMDAAAAAA==&#10;" strokeweight=".25pt"/>
            <v:oval id="Ellipse 69006" o:spid="_x0000_s1163" style="position:absolute;left:4937;top:17811;width:460;height:4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062sYA&#10;AADeAAAADwAAAGRycy9kb3ducmV2LnhtbESP3UrDQBSE7wXfYTmCd3ajYomx21ICpRUU+uMDHLLH&#10;bDDnbJpdk/j2riD0cpiZb5jFauJWDdSHxouB+1kGiqTytpHawMdpc5eDChHFYuuFDPxQgNXy+mqB&#10;hfWjHGg4xloliIQCDbgYu0LrUDliDDPfkSTv0/eMMcm+1rbHMcG51Q9ZNteMjaQFhx2Vjqqv4zcb&#10;eC5fy/f9jsPh7cmdt9uRhw2yMbc30/oFVKQpXsL/7Z01MM/z/BH+7qQr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062s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9007" o:spid="_x0000_s1164" style="position:absolute;left:5075;top:17913;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KqPMgA&#10;AADeAAAADwAAAGRycy9kb3ducmV2LnhtbESPT0sDMRTE70K/Q3gFL2Kz/ukStk2LCmIFPbTrocfH&#10;5rlZ3LysSeyu394IgsdhZn7DrLeT68WJQuw8a7haFCCIG286bjW81Y+XCkRMyAZ7z6ThmyJsN7Oz&#10;NVbGj7yn0yG1IkM4VqjBpjRUUsbGksO48ANx9t59cJiyDK00AccMd728LopSOuw4L1gc6MFS83H4&#10;chqUdc9l7+rlZxjraXdx//TyerzR+nw+3a1AJJrSf/ivvTMaSqXULfzeyVdAb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70qo8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9008" o:spid="_x0000_s1165" style="position:absolute;left:6985;top:18335;width:4746;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kcsMA&#10;AADeAAAADwAAAGRycy9kb3ducmV2LnhtbESP3YrCMBCF7wXfIYzgnaYuKKEaRYWFhQVhqw8wNGNT&#10;bCalyda6T2+EBS8P5+fjbHaDa0RPXag9a1jMMxDEpTc1Vxou58+ZAhEissHGM2l4UIDddjzaYG78&#10;nX+oL2Il0giHHDXYGNtcylBachjmviVO3tV3DmOSXSVNh/c07hr5kWUr6bDmRLDY0tFSeSt+XYIs&#10;nNpXf99eHU6P3jaFXeLtoPV0MuzXICIN8R3+b38ZDSul1BJed9IV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IkcsMAAADeAAAADwAAAAAAAAAAAAAAAACYAgAAZHJzL2Rv&#10;d25yZXYueG1sUEsFBgAAAAAEAAQA9QAAAIgDA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66" style="position:absolute;flip:x;visibility:visible" from="10001,18034" to="10128,18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kt9cYAAADeAAAADwAAAGRycy9kb3ducmV2LnhtbESPzWrDMBCE74W8g9hCLyWRa4oRTpTQ&#10;FBza3pqf+2JtZLfWykhq4r59VSj0OMzONzurzeQGcaEQe88aHhYFCOLWm56thuOhmSsQMSEbHDyT&#10;hm+KsFnPblZYG3/ld7rskxUZwrFGDV1KYy1lbDtyGBd+JM7e2QeHKctgpQl4zXA3yLIoKumw59zQ&#10;4UjPHbWf+y+X33g9KPVo3oLd3tvmozyVzU7ttL67nZ6WIBJN6f/4L/1iNFRKqQp+52QG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pLfXGAAAA3gAAAA8AAAAAAAAA&#10;AAAAAAAAoQIAAGRycy9kb3ducmV2LnhtbFBLBQYAAAAABAAEAPkAAACUAwAAAAA=&#10;" strokeweight=".25pt"/>
            <v:oval id="Ellipse 69010" o:spid="_x0000_s1167" style="position:absolute;left:9937;top:17795;width:461;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82cYA&#10;AADeAAAADwAAAGRycy9kb3ducmV2LnhtbESP3UrDQBSE7wXfYTmCd3ajYI2x21ICpRUU+uMDHLLH&#10;bDDnbJpdk/j2riD0cpiZb5jFauJWDdSHxouB+1kGiqTytpHawMdpc5eDChHFYuuFDPxQgNXy+mqB&#10;hfWjHGg4xloliIQCDbgYu0LrUDliDDPfkSTv0/eMMcm+1rbHMcG51Q9ZNteMjaQFhx2Vjqqv4zcb&#10;eC5fy/f9jsPh7dGdt9uRhw2yMbc30/oFVKQpXsL/7Z01MM/z/An+7qQr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Y82c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9011" o:spid="_x0000_s1168" style="position:absolute;left:10079;top:17911;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OcUA&#10;AADeAAAADwAAAGRycy9kb3ducmV2LnhtbERPXUvDMBR9F/wP4Q58GS5VsZRu2VBB3MA9uO5hj5fm&#10;rilrbmoS1/rvzWDgeTucL85iNdpOnMmH1rGCh1kGgrh2uuVGwb56vy9AhIissXNMCn4pwGp5e7PA&#10;UruBv+i8i41IJRxKVGBi7EspQ23IYpi5njhpR+ctxkR9I7XHIZXbTj5mWS4ttpwWDPb0Zqg+7X6s&#10;gsLYTd7Z6vnbD9W4nr5+fG4PT0rdTcaXOYhIY/w3X9NrrSAvEuByJ1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n6A5xQAAAN4AAAAPAAAAAAAAAAAAAAAAAJgCAABkcnMv&#10;ZG93bnJldi54bWxQSwUGAAAAAAQABAD1AAAAigMAAAAA&#10;" stroked="f" strokeweight="2pt">
              <v:textbox>
                <w:txbxContent>
                  <w:p w:rsidR="00F33566" w:rsidRDefault="00F33566" w:rsidP="00D04C29">
                    <w:pPr>
                      <w:rPr>
                        <w:rFonts w:eastAsia="Times New Roman"/>
                      </w:rPr>
                    </w:pPr>
                  </w:p>
                </w:txbxContent>
              </v:textbox>
            </v:oval>
            <v:rect id="Rechteck 69012" o:spid="_x0000_s1169" style="position:absolute;left:11906;top:18256;width:4746;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8ud8MA&#10;AADeAAAADwAAAGRycy9kb3ducmV2LnhtbESP32rCMBTG7we+QziCdzN1oMRqFB0IwkBY9QEOzbEp&#10;NielibXu6ZeBsMuP78+Pb70dXCN66kLtWcNsmoEgLr2pudJwOR/eFYgQkQ02nknDkwJsN6O3NebG&#10;P/ib+iJWIo1wyFGDjbHNpQylJYdh6lvi5F195zAm2VXSdPhI466RH1m2kA5rTgSLLX1aKm/F3SXI&#10;zKld9fPl1f707G1T2Dne9lpPxsNuBSLSEP/Dr/bRaFgopZbwdydd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8ud8MAAADeAAAADwAAAAAAAAAAAAAAAACYAgAAZHJzL2Rv&#10;d25yZXYueG1sUEsFBgAAAAAEAAQA9QAAAIgDA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70" style="position:absolute;flip:x;visibility:visible" from="14922,18002" to="15049,18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WGx8UAAADeAAAADwAAAGRycy9kb3ducmV2LnhtbESPwU7DMAyG70i8Q2QkLoilVGgKZdkE&#10;SJ2A2za4W41JC41TJWErb48PSByt3/9nf6vNHEZ1pJSHyBZuFhUo4i66gb2Ft0N7bUDlguxwjEwW&#10;fijDZn1+tsLGxRPv6LgvXgmEc4MW+lKmRuvc9RQwL+JELNlHTAGLjMlrl/Ak8DDquqqWOuDAcqHH&#10;iZ566r7230HeeDkYc+tek3+88u1n/V63W7O19vJifrgHVWgu/8t/7WdnYWnMnQiIjjB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9WGx8UAAADeAAAADwAAAAAAAAAA&#10;AAAAAAChAgAAZHJzL2Rvd25yZXYueG1sUEsFBgAAAAAEAAQA+QAAAJMDAAAAAA==&#10;" strokeweight=".25pt"/>
            <v:oval id="Ellipse 69014" o:spid="_x0000_s1171" style="position:absolute;left:14859;top:17716;width:460;height: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qX68YA&#10;AADeAAAADwAAAGRycy9kb3ducmV2LnhtbESPUUvDQBCE34X+h2MLvtlLC5Y09lokUFpBwVZ/wJJb&#10;c8HsXpo7k/jvPUHwcZiZb5jtfuJWDdSHxouB5SIDRVJ520ht4P3tcJeDChHFYuuFDHxTgP1udrPF&#10;wvpRzjRcYq0SREKBBlyMXaF1qBwxhoXvSJL34XvGmGRfa9vjmODc6lWWrTVjI2nBYUelo+rz8sUG&#10;NuVT+fJ64nB+vnfX43Hk4YBszO18enwAFWmK/+G/9skaWOf5Zgm/d9IV0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qX68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9015" o:spid="_x0000_s1172" style="position:absolute;left:14999;top:17818;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4BDsgA&#10;AADeAAAADwAAAGRycy9kb3ducmV2LnhtbESPQUvDQBSE7wX/w/IEL8VurBjS2G2xglihHmx68PjI&#10;PrPB7Nt0d23Sf98VBI/DzHzDLNej7cSJfGgdK7ibZSCIa6dbbhQcqpfbAkSIyBo7x6TgTAHWq6vJ&#10;EkvtBv6g0z42IkE4lKjAxNiXUobakMUwcz1x8r6ctxiT9I3UHocEt52cZ1kuLbacFgz29Gyo/t7/&#10;WAWFsW95Z6uHox+qcTvdvO7eP++Vurkenx5BRBrjf/ivvdUK8qJYzOH3TroCcnU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rgEO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9016" o:spid="_x0000_s1173" style="position:absolute;left:2222;top:21669;width:4731;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PQMQA&#10;AADeAAAADwAAAGRycy9kb3ducmV2LnhtbESP32rCMBTG7wd7h3AG3s1URYmdUVQQhMFg1Qc4NGdN&#10;sTkpTazVp1+EwS4/vj8/vtVmcI3oqQu1Zw2TcQaCuPSm5krD+XR4VyBCRDbYeCYNdwqwWb++rDA3&#10;/sbf1BexEmmEQ44abIxtLmUoLTkMY98SJ+/Hdw5jkl0lTYe3NO4aOc2yhXRYcyJYbGlvqbwUV5cg&#10;E6e21ePTq93XvbdNYed42Wk9ehu2HyAiDfE//Nc+Gg0LpZYzeN5JV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j0DEAAAA3gAAAA8AAAAAAAAAAAAAAAAAmAIAAGRycy9k&#10;b3ducmV2LnhtbFBLBQYAAAAABAAEAPUAAACJ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74" style="position:absolute;flip:x;visibility:visible" from="5175,21415" to="5302,21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6AxMYAAADeAAAADwAAAGRycy9kb3ducmV2LnhtbESPQUsDMRCF74L/IUzBi9hsl1Litmmx&#10;whb1Zmvvw2bMrt1MliS26783gtDj48373rzVZnS9OFOInWcNs2kBgrjxpmOr4eNQPygQMSEb7D2T&#10;hh+KsFnf3qywMv7C73TeJysyhGOFGtqUhkrK2LTkME79QJy9Tx8cpiyDlSbgJcNdL8uiWEiHHeeG&#10;Fgd6bqk57b9dfuP1oNTcvAW7vbf1V3ks653aaX03GZ+WIBKN6Xr8n34xGhZKPc7hb05m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jugMTGAAAA3gAAAA8AAAAAAAAA&#10;AAAAAAAAoQIAAGRycy9kb3ducmV2LnhtbFBLBQYAAAAABAAEAPkAAACUAwAAAAA=&#10;" strokeweight=".25pt"/>
            <v:oval id="Ellipse 69018" o:spid="_x0000_s1175" style="position:absolute;left:5111;top:21129;width:461;height: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GR6MYA&#10;AADeAAAADwAAAGRycy9kb3ducmV2LnhtbESPUUvDQBCE34X+h2MLvtlLhZY09lokUFpBwVZ/wJJb&#10;c8HsXpo7k/jvPUHwcZiZb5jtfuJWDdSHxouB5SIDRVJ520ht4P3tcJeDChHFYuuFDHxTgP1udrPF&#10;wvpRzjRcYq0SREKBBlyMXaF1qBwxhoXvSJL34XvGmGRfa9vjmODc6vssW2vGRtKCw45KR9Xn5YsN&#10;bMqn8uX1xOH8vHLX43Hk4YBszO18enwAFWmK/+G/9skaWOf5ZgW/d9IV0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GR6M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9019" o:spid="_x0000_s1176" style="position:absolute;left:5309;top:21241;width:93;height: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HDcgA&#10;AADeAAAADwAAAGRycy9kb3ducmV2LnhtbESPQUvDQBSE74L/YXmCF7EbLQ1p7LaoIK1QDyYeenxk&#10;n9lg9m3cXZv4712h0OMwM98wq81ke3EkHzrHCu5mGQjixumOWwUf9cttASJEZI29Y1LwSwE268uL&#10;FZbajfxOxyq2IkE4lKjAxDiUUobGkMUwcwNx8j6dtxiT9K3UHscEt728z7JcWuw4LRgc6NlQ81X9&#10;WAWFsa95b+vFtx/raXfztN2/HeZKXV9Njw8gIk3xHD61d1pBXhTLHP7vpCsg1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lQcNyAAAAN4AAAAPAAAAAAAAAAAAAAAAAJgCAABk&#10;cnMvZG93bnJldi54bWxQSwUGAAAAAAQABAD1AAAAjQMAAAAA&#10;" stroked="f" strokeweight="2pt">
              <v:textbox>
                <w:txbxContent>
                  <w:p w:rsidR="00F33566" w:rsidRDefault="00F33566" w:rsidP="00D04C29">
                    <w:pPr>
                      <w:rPr>
                        <w:rFonts w:eastAsia="Times New Roman"/>
                      </w:rPr>
                    </w:pPr>
                  </w:p>
                </w:txbxContent>
              </v:textbox>
            </v:oval>
            <v:shape id="Textfeld 79" o:spid="_x0000_s1177" type="#_x0000_t202" style="position:absolute;left:26177;top:6998;width:4242;height:26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Iav8YA&#10;AADeAAAADwAAAGRycy9kb3ducmV2LnhtbESPzW7CMBCE75V4B2uRuBUHxE9IMQjxI3FrC32AVbyN&#10;08TrKDYQeHpcqVKPo5n5RrNcd7YWV2p96VjBaJiAIM6dLrlQ8HU+vKYgfEDWWDsmBXfysF71XpaY&#10;aXfjT7qeQiEihH2GCkwITSalzw1Z9EPXEEfv27UWQ5RtIXWLtwi3tRwnyUxaLDkuGGxoayivTher&#10;IE3se1Utxh/eTh6jqdnu3L75UWrQ7zZvIAJ14T/81z5qBbM0Xczh9068AnL1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9Iav8YAAADeAAAADwAAAAAAAAAAAAAAAACYAgAAZHJz&#10;L2Rvd25yZXYueG1sUEsFBgAAAAAEAAQA9QAAAIsDAAAAAA==&#10;" filled="f" stroked="f">
              <v:textbox style="mso-fit-shape-to-text:t">
                <w:txbxContent>
                  <w:p w:rsidR="00F33566" w:rsidRDefault="00F33566" w:rsidP="00D04C29">
                    <w:pPr>
                      <w:pStyle w:val="StandardWeb"/>
                      <w:spacing w:before="0" w:beforeAutospacing="0" w:after="0" w:afterAutospacing="0"/>
                      <w:textAlignment w:val="baseline"/>
                    </w:pPr>
                    <w:r>
                      <w:rPr>
                        <w:rFonts w:ascii="Andy" w:hAnsi="Andy" w:cs="Arial"/>
                        <w:color w:val="000099"/>
                        <w:kern w:val="24"/>
                      </w:rPr>
                      <w:t>12=1</w:t>
                    </w:r>
                  </w:p>
                </w:txbxContent>
              </v:textbox>
            </v:shape>
            <v:shape id="Textfeld 80" o:spid="_x0000_s1178" type="#_x0000_t202" style="position:absolute;left:27892;top:10420;width:4579;height:26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2OzcIA&#10;AADeAAAADwAAAGRycy9kb3ducmV2LnhtbERPy4rCMBTdD/gP4QruxlRRqdUo4gNm54zjB1yaa1Pb&#10;3JQmap2vNwthlofzXq47W4s7tb50rGA0TEAQ506XXCg4/x4+UxA+IGusHZOCJ3lYr3ofS8y0e/AP&#10;3U+hEDGEfYYKTAhNJqXPDVn0Q9cQR+7iWoshwraQusVHDLe1HCfJTFosOTYYbGhrKK9ON6sgTeyx&#10;qubjb28nf6Op2e7cvrkqNeh3mwWIQF34F7/dX1rBLE3ncW+8E6+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TY7NwgAAAN4AAAAPAAAAAAAAAAAAAAAAAJgCAABkcnMvZG93&#10;bnJldi54bWxQSwUGAAAAAAQABAD1AAAAhwMAAAAA&#10;" filled="f" stroked="f">
              <v:textbox style="mso-fit-shape-to-text:t">
                <w:txbxContent>
                  <w:p w:rsidR="00F33566" w:rsidRDefault="00F33566" w:rsidP="00D04C29">
                    <w:pPr>
                      <w:pStyle w:val="StandardWeb"/>
                      <w:spacing w:before="0" w:beforeAutospacing="0" w:after="0" w:afterAutospacing="0"/>
                      <w:textAlignment w:val="baseline"/>
                    </w:pPr>
                    <w:r>
                      <w:rPr>
                        <w:rFonts w:ascii="Andy" w:hAnsi="Andy" w:cs="Arial"/>
                        <w:color w:val="000099"/>
                        <w:kern w:val="24"/>
                      </w:rPr>
                      <w:t>10=4</w:t>
                    </w:r>
                  </w:p>
                </w:txbxContent>
              </v:textbox>
            </v:shape>
            <v:shape id="Textfeld 81" o:spid="_x0000_s1179" type="#_x0000_t202" style="position:absolute;left:28387;top:12871;width:4096;height:26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ErVsYA&#10;AADeAAAADwAAAGRycy9kb3ducmV2LnhtbESPzWrDMBCE74W8g9hAb42c0AbbtRxK2kJuzU8fYLE2&#10;lmNrZSw1cfP0VSGQ4zAz3zDFarSdONPgG8cK5rMEBHHldMO1gu/D51MKwgdkjZ1jUvBLHlbl5KHA&#10;XLsL7+i8D7WIEPY5KjAh9LmUvjJk0c9cTxy9oxsshiiHWuoBLxFuO7lIkqW02HBcMNjT2lDV7n+s&#10;gjSxX22bLbbePl/nL2b97j76k1KP0/HtFUSgMdzDt/ZGK1imaZbB/514BWT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ErVsYAAADeAAAADwAAAAAAAAAAAAAAAACYAgAAZHJz&#10;L2Rvd25yZXYueG1sUEsFBgAAAAAEAAQA9QAAAIsDAAAAAA==&#10;" filled="f" stroked="f">
              <v:textbox style="mso-fit-shape-to-text:t">
                <w:txbxContent>
                  <w:p w:rsidR="00F33566" w:rsidRDefault="00F33566" w:rsidP="00D04C29">
                    <w:pPr>
                      <w:pStyle w:val="StandardWeb"/>
                      <w:spacing w:before="0" w:beforeAutospacing="0" w:after="0" w:afterAutospacing="0"/>
                      <w:textAlignment w:val="baseline"/>
                    </w:pPr>
                    <w:r>
                      <w:rPr>
                        <w:rFonts w:ascii="Andy" w:hAnsi="Andy" w:cs="Arial"/>
                        <w:color w:val="000099"/>
                        <w:kern w:val="24"/>
                      </w:rPr>
                      <w:t>9=3</w:t>
                    </w:r>
                  </w:p>
                </w:txbxContent>
              </v:textbox>
            </v:shape>
            <v:rect id="Rechteck 69023" o:spid="_x0000_s1180" style="position:absolute;left:16192;top:12985;width:4747;height:21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eLLcMA&#10;AADeAAAADwAAAGRycy9kb3ducmV2LnhtbESP3WrCQBCF7wXfYRnBO90oKGnqKloQhEKhsQ8wZKfZ&#10;YHY2ZLcx+vSdi0IvD+ePb3cYfasG6mMT2MBqmYEiroJtuDbwdT0vclAxIVtsA5OBB0U47KeTHRY2&#10;3PmThjLVSkY4FmjApdQVWsfKkce4DB2xeN+h95hE9rW2Pd5l3Ld6nWVb7bFheXDY0Zuj6lb+eDlZ&#10;+fxYP99Dfvp4DK4t3QZvJ2Pms/H4CirRmP7Df+2LNbDNXzIBEBxB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eLLcMAAADeAAAADwAAAAAAAAAAAAAAAACYAgAAZHJzL2Rv&#10;d25yZXYueG1sUEsFBgAAAAAEAAQA9QAAAIgDA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81" style="position:absolute;flip:x;visibility:visible" from="19208,12731" to="19335,13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K5RsYAAADeAAAADwAAAGRycy9kb3ducmV2LnhtbESPQUsDMRCF74L/IUzBi9hsFylx27TY&#10;whb1Zmvvw2bMrt1MliS26783gtDj48373rzlenS9OFOInWcNs2kBgrjxpmOr4eNQPygQMSEb7D2T&#10;hh+KsF7d3iyxMv7C73TeJysyhGOFGtqUhkrK2LTkME79QJy9Tx8cpiyDlSbgJcNdL8uimEuHHeeG&#10;FgfattSc9t8uv/F6UOrRvAW7ubf1V3ks653aaX03GZ8XIBKN6Xr8n34xGubqqZjB35zM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ZyuUbGAAAA3gAAAA8AAAAAAAAA&#10;AAAAAAAAoQIAAGRycy9kb3ducmV2LnhtbFBLBQYAAAAABAAEAPkAAACUAwAAAAA=&#10;" strokeweight=".25pt"/>
            <v:oval id="Ellipse 69025" o:spid="_x0000_s1182" style="position:absolute;left:19145;top:12446;width:460;height: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OThsYA&#10;AADeAAAADwAAAGRycy9kb3ducmV2LnhtbESPUWvCQBCE3wv+h2MLvtVLhYqmniIBUaGFavsDltw2&#10;F8zuxdw1Sf99r1Do4zAz3zDr7ciN6qkLtRcDj7MMFEnpbS2VgY/3/cMSVIgoFhsvZOCbAmw3k7s1&#10;5tYPcqb+EiuVIBJyNOBibHOtQ+mIMcx8S5K8T98xxiS7StsOhwTnRs+zbKEZa0kLDlsqHJXXyxcb&#10;WBWn4vXtyOH88uRuh8PA/R7ZmOn9uHsGFWmM/+G/9tEaWCxX2Rx+76Qro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OThs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9026" o:spid="_x0000_s1183" style="position:absolute;left:19281;top:12558;width:93;height: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k+j8gA&#10;AADeAAAADwAAAGRycy9kb3ducmV2LnhtbESPQUvDQBSE74L/YXmCF7Gbthhi7LbUQmkL9WDjweMj&#10;+8wGs2/j7trEf+8WBI/DzHzDLFaj7cSZfGgdK5hOMhDEtdMtNwrequ19ASJEZI2dY1LwQwFWy+ur&#10;BZbaDfxK51NsRIJwKFGBibEvpQy1IYth4nri5H04bzEm6RupPQ4Jbjs5y7JcWmw5LRjsaWOo/jx9&#10;WwWFsYe8s9XDlx+qcX/3vDu+vM+Vur0Z108gIo3xP/zX3msFefGYzeFyJ10Bufw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CT6PyAAAAN4AAAAPAAAAAAAAAAAAAAAAAJgCAABk&#10;cnMvZG93bnJldi54bWxQSwUGAAAAAAQABAD1AAAAjQMAAAAA&#10;" stroked="f" strokeweight="2pt">
              <v:textbox>
                <w:txbxContent>
                  <w:p w:rsidR="00F33566" w:rsidRDefault="00F33566" w:rsidP="00D04C29">
                    <w:pPr>
                      <w:rPr>
                        <w:rFonts w:eastAsia="Times New Roman"/>
                      </w:rPr>
                    </w:pPr>
                  </w:p>
                </w:txbxContent>
              </v:textbox>
            </v:oval>
            <v:rect id="Rechteck 69027" o:spid="_x0000_s1184" style="position:absolute;left:19589;top:13255;width:4747;height:2159;rotation:-320727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NkscA&#10;AADeAAAADwAAAGRycy9kb3ducmV2LnhtbESPQWvCQBSE74L/YXlCL6IvbUVs6iqiFHrwYI3Q62v2&#10;mQSzb9PsatJ/7xYKPQ4z8w2zXPe2VjdufeVEw+M0AcWSO1NJoeGUvU0WoHwgMVQ7YQ0/7GG9Gg6W&#10;lBrXyQffjqFQESI+JQ1lCE2K6POSLfmpa1iid3atpRBlW6BpqYtwW+NTkszRUiVxoaSGtyXnl+PV&#10;ahhfv3HGh6z/3H3Vz91mjNm+Qq0fRv3mFVTgPvyH/9rvRsN88ZLM4PdOvAK4u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fzZLHAAAA3gAAAA8AAAAAAAAAAAAAAAAAmAIAAGRy&#10;cy9kb3ducmV2LnhtbFBLBQYAAAAABAAEAPUAAACM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85" style="position:absolute;rotation:320727fd;flip:x;visibility:visible" from="22447,12890" to="22574,13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hsU8UAAADeAAAADwAAAGRycy9kb3ducmV2LnhtbESPwWrDMBBE74X+g9hCb7XcQE3sWg6h&#10;JCGHXpq09620sY2tlbGU2Pn7KhDocZiZN0y5mm0vLjT61rGC1yQFQaydablW8H3cvixB+IBssHdM&#10;Cq7kYVU9PpRYGDfxF10OoRYRwr5ABU0IQyGl1w1Z9IkbiKN3cqPFEOVYSzPiFOG2l4s0zaTFluNC&#10;gwN9NKS7w9kqIN3/0OZzyp3VQ+Z33c6ffxdKPT/N63cQgebwH76390ZBtszTN7jdiVdAV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hsU8UAAADeAAAADwAAAAAAAAAA&#10;AAAAAAChAgAAZHJzL2Rvd25yZXYueG1sUEsFBgAAAAAEAAQA+QAAAJMDAAAAAA==&#10;" strokeweight=".25pt"/>
            <v:oval id="Ellipse 69029" o:spid="_x0000_s1186" style="position:absolute;left:22367;top:12652;width:477;height:476;rotation:-320727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OsYA&#10;AADeAAAADwAAAGRycy9kb3ducmV2LnhtbESPQWsCMRSE7wX/Q3iF3jSplMWuRimiRU9aW8TjY/Pc&#10;Xbp5WZJUV3+9EYQeh5n5hpnMOtuIE/lQO9bwOlAgiAtnai41/Hwv+yMQISIbbByThgsFmE17TxPM&#10;jTvzF512sRQJwiFHDVWMbS5lKCqyGAauJU7e0XmLMUlfSuPxnOC2kUOlMmmx5rRQYUvziorf3Z/V&#10;ULSL7Vod95/LZmPdwZeH7XXzpvXLc/cxBhGpi//hR3tlNGSjd5XB/U66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KOsYAAADeAAAADwAAAAAAAAAAAAAAAACYAgAAZHJz&#10;L2Rvd25yZXYueG1sUEsFBgAAAAAEAAQA9QAAAIsDA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9030" o:spid="_x0000_s1187" style="position:absolute;left:22561;top:12827;width:93;height:96;rotation:-320727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vHiMQA&#10;AADeAAAADwAAAGRycy9kb3ducmV2LnhtbESPUWvCMBSF34X9h3AHe9NkMqpWo6wyoext2h9waa5N&#10;sbkpTdTu3y8DwcfDOec7nM1udJ240RBazxreZwoEce1Ny42G6nSYLkGEiGyw80wafinAbvsy2WBu&#10;/J1/6HaMjUgQDjlqsDH2uZShtuQwzHxPnLyzHxzGJIdGmgHvCe46OVcqkw5bTgsWe9pbqi/Hq9Og&#10;FsVBnfqirGx5/ajKzH7hd6H12+v4uQYRaYzP8KNdGg3ZcqUW8H8nXQ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bx4jEAAAA3gAAAA8AAAAAAAAAAAAAAAAAmAIAAGRycy9k&#10;b3ducmV2LnhtbFBLBQYAAAAABAAEAPUAAACJAwAAAAA=&#10;" stroked="f" strokeweight="2pt">
              <v:textbox>
                <w:txbxContent>
                  <w:p w:rsidR="00F33566" w:rsidRDefault="00F33566" w:rsidP="00D04C29">
                    <w:pPr>
                      <w:rPr>
                        <w:rFonts w:eastAsia="Times New Roman"/>
                      </w:rPr>
                    </w:pPr>
                  </w:p>
                </w:txbxContent>
              </v:textbox>
            </v:oval>
            <v:shape id="Textfeld 84" o:spid="_x0000_s1188" type="#_x0000_t202" style="position:absolute;left:29911;top:15170;width:4198;height:26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U18IA&#10;AADeAAAADwAAAGRycy9kb3ducmV2LnhtbERP3WrCMBS+H/gO4QjezURRqdUoog52t835AIfm2NQ2&#10;J6WJ2u3pzcVglx/f/3rbu0bcqQuVZw2TsQJBXHhTcanh/P32moEIEdlg45k0/FCA7Wbwssbc+Ad/&#10;0f0US5FCOOSowcbY5lKGwpLDMPYtceIuvnMYE+xKaTp8pHDXyKlSC+mw4tRgsaW9paI+3ZyGTLmP&#10;ul5OP4Ob/U7mdn/wx/aq9WjY71YgIvXxX/znfjcaFtlSpb3pTroCc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hTXwgAAAN4AAAAPAAAAAAAAAAAAAAAAAJgCAABkcnMvZG93&#10;bnJldi54bWxQSwUGAAAAAAQABAD1AAAAhwMAAAAA&#10;" filled="f" stroked="f">
              <v:textbox style="mso-fit-shape-to-text:t">
                <w:txbxContent>
                  <w:p w:rsidR="00F33566" w:rsidRDefault="00F33566" w:rsidP="00D04C29">
                    <w:pPr>
                      <w:pStyle w:val="StandardWeb"/>
                      <w:spacing w:before="0" w:beforeAutospacing="0" w:after="0" w:afterAutospacing="0"/>
                      <w:textAlignment w:val="baseline"/>
                    </w:pPr>
                    <w:r>
                      <w:rPr>
                        <w:rFonts w:ascii="Andy" w:hAnsi="Andy" w:cs="Arial"/>
                        <w:color w:val="000099"/>
                        <w:kern w:val="24"/>
                      </w:rPr>
                      <w:t>8=6</w:t>
                    </w:r>
                  </w:p>
                </w:txbxContent>
              </v:textbox>
            </v:shape>
            <v:shape id="Textfeld 85" o:spid="_x0000_s1189" type="#_x0000_t202" style="position:absolute;left:29321;top:17818;width:4217;height:26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xTMYA&#10;AADeAAAADwAAAGRycy9kb3ducmV2LnhtbESPUWvCMBSF3wf+h3AF32aiOGk7o4husLdN3Q+4NNem&#10;trkpTabdfv0yGPh4OOd8h7PaDK4VV+pD7VnDbKpAEJfe1Fxp+Dy9PmYgQkQ22HomDd8UYLMePayw&#10;MP7GB7oeYyUShEOBGmyMXSFlKC05DFPfESfv7HuHMcm+kqbHW4K7Vs6VWkqHNacFix3tLJXN8ctp&#10;yJR7b5p8/hHc4mf2ZHd7/9JdtJ6Mh+0ziEhDvIf/229GwzLLVQ5/d9IV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xTMYAAADeAAAADwAAAAAAAAAAAAAAAACYAgAAZHJz&#10;L2Rvd25yZXYueG1sUEsFBgAAAAAEAAQA9QAAAIsDAAAAAA==&#10;" filled="f" stroked="f">
              <v:textbox style="mso-fit-shape-to-text:t">
                <w:txbxContent>
                  <w:p w:rsidR="00F33566" w:rsidRDefault="00F33566" w:rsidP="00D04C29">
                    <w:pPr>
                      <w:pStyle w:val="StandardWeb"/>
                      <w:spacing w:before="0" w:beforeAutospacing="0" w:after="0" w:afterAutospacing="0"/>
                      <w:textAlignment w:val="baseline"/>
                    </w:pPr>
                    <w:r>
                      <w:rPr>
                        <w:rFonts w:ascii="Andy" w:hAnsi="Andy" w:cs="Arial"/>
                        <w:color w:val="000099"/>
                        <w:kern w:val="24"/>
                      </w:rPr>
                      <w:t>6=3</w:t>
                    </w:r>
                  </w:p>
                </w:txbxContent>
              </v:textbox>
            </v:shape>
            <v:shape id="Textfeld 86" o:spid="_x0000_s1190" type="#_x0000_t202" style="position:absolute;left:28603;top:21609;width:4185;height:26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ODMQA&#10;AADeAAAADwAAAGRycy9kb3ducmV2LnhtbESP32rCMBTG74W9QziD3WlamVKrUYab4J3O+QCH5tjU&#10;NielybT69OZC8PLj+8dvseptIy7U+cqxgnSUgCAunK64VHD82wwzED4ga2wck4IbeVgt3wYLzLW7&#10;8i9dDqEUcYR9jgpMCG0upS8MWfQj1xJH7+Q6iyHKrpS6w2sct40cJ8lUWqw4PhhsaW2oqA//VkGW&#10;2F1dz8Z7bz/v6cSsv91Pe1bq473/moMI1IdX+NneagXTbJZGgIgTUU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JjgzEAAAA3gAAAA8AAAAAAAAAAAAAAAAAmAIAAGRycy9k&#10;b3ducmV2LnhtbFBLBQYAAAAABAAEAPUAAACJAwAAAAA=&#10;" filled="f" stroked="f">
              <v:textbox style="mso-fit-shape-to-text:t">
                <w:txbxContent>
                  <w:p w:rsidR="00F33566" w:rsidRDefault="00F33566" w:rsidP="00D04C29">
                    <w:pPr>
                      <w:pStyle w:val="StandardWeb"/>
                      <w:spacing w:before="0" w:beforeAutospacing="0" w:after="0" w:afterAutospacing="0"/>
                      <w:textAlignment w:val="baseline"/>
                    </w:pPr>
                    <w:r>
                      <w:rPr>
                        <w:rFonts w:ascii="Andy" w:hAnsi="Andy" w:cs="Arial"/>
                        <w:color w:val="000099"/>
                        <w:kern w:val="24"/>
                      </w:rPr>
                      <w:t>4=2</w:t>
                    </w:r>
                  </w:p>
                </w:txbxContent>
              </v:textbox>
            </v:shape>
            <v:rect id="Rechteck 69034" o:spid="_x0000_s1191" style="position:absolute;left:7397;top:21431;width:4747;height:2175;rotation:-320727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418cA&#10;AADeAAAADwAAAGRycy9kb3ducmV2LnhtbESPQWvCQBSE74X+h+UVepH6kraIRleRlkIPHqopeH1m&#10;n0kw+zbNrib9912h4HGYmW+YxWqwjbpw52snGtJxAoqlcKaWUsN3/vE0BeUDiaHGCWv4ZQ+r5f3d&#10;gjLjetnyZRdKFSHiM9JQhdBmiL6o2JIfu5YlekfXWQpRdiWajvoItw0+J8kELdUSFypq+a3i4rQ7&#10;Ww2j8w++8lc+7N8PzUu/HmG+qVHrx4dhPQcVeAi38H/702iYTGdpCtc78Qrg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x+NfHAAAA3gAAAA8AAAAAAAAAAAAAAAAAmAIAAGRy&#10;cy9kb3ducmV2LnhtbFBLBQYAAAAABAAEAPUAAACMAwAAAAA=&#10;" stroked="f" strokeweight="2pt">
              <v:shadow on="t" color="black" opacity="26213f" origin="-.5,-.5" offset=".24942mm,.24942mm"/>
              <v:textbox inset=".2mm,.2mm,.2mm,.2mm">
                <w:txbxContent>
                  <w:p w:rsidR="00F33566" w:rsidRDefault="00F33566" w:rsidP="00D04C29">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lang w:val="en-US"/>
                      </w:rPr>
                      <w:t>Qweuihiwhfwfwefnfwjhf</w:t>
                    </w:r>
                    <w:proofErr w:type="spellEnd"/>
                    <w:r>
                      <w:rPr>
                        <w:rFonts w:ascii="Andy" w:eastAsia="Calibri" w:hAnsi="Andy" w:cs="Arial"/>
                        <w:color w:val="000000"/>
                        <w:kern w:val="24"/>
                        <w:sz w:val="10"/>
                        <w:szCs w:val="10"/>
                        <w:lang w:val="en-US"/>
                      </w:rPr>
                      <w:t xml:space="preserve"> f </w:t>
                    </w:r>
                    <w:proofErr w:type="spellStart"/>
                    <w:r>
                      <w:rPr>
                        <w:rFonts w:ascii="Andy" w:eastAsia="Calibri" w:hAnsi="Andy" w:cs="Arial"/>
                        <w:color w:val="000000"/>
                        <w:kern w:val="24"/>
                        <w:sz w:val="10"/>
                        <w:szCs w:val="10"/>
                        <w:lang w:val="en-US"/>
                      </w:rPr>
                      <w:t>fjj</w:t>
                    </w:r>
                    <w:proofErr w:type="spellEnd"/>
                  </w:p>
                </w:txbxContent>
              </v:textbox>
            </v:rect>
            <v:line id="Gerader Verbinder 101" o:spid="_x0000_s1192" style="position:absolute;rotation:320727fd;flip:x;visibility:visible" from="10255,21066" to="10382,21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hi+sMAAADeAAAADwAAAGRycy9kb3ducmV2LnhtbESPQYvCMBSE74L/ITzBm03toWjXKCK7&#10;4sGLrnt/m7xti81LaaKt/94Iwh6HmfmGWW0G24g7db52rGCepCCItTM1lwou31+zBQgfkA02jknB&#10;gzxs1uPRCgvjej7R/RxKESHsC1RQhdAWUnpdkUWfuJY4en+usxii7EppOuwj3DYyS9NcWqw5LlTY&#10;0q4ifT3frALSzQ99Hvuls7rN/f6697ffTKnpZNh+gAg0hP/wu30wCvLFcp7B6068An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oYvrDAAAA3gAAAA8AAAAAAAAAAAAA&#10;AAAAoQIAAGRycy9kb3ducmV2LnhtbFBLBQYAAAAABAAEAPkAAACRAwAAAAA=&#10;" strokeweight=".25pt"/>
            <v:oval id="Ellipse 69036" o:spid="_x0000_s1193" style="position:absolute;left:10160;top:20796;width:460;height:508;rotation:-320727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G/f8cA&#10;AADeAAAADwAAAGRycy9kb3ducmV2LnhtbESPQWsCMRSE70L/Q3iCN82qRexqlCIq9qSuRTw+Ns/d&#10;xc3LkkTd9tc3hUKPw8x8w8yXranFg5yvLCsYDhIQxLnVFRcKPk+b/hSED8gaa8uk4Is8LBcvnTmm&#10;2j75SI8sFCJC2KeooAyhSaX0eUkG/cA2xNG7WmcwROkKqR0+I9zUcpQkE2mw4rhQYkOrkvJbdjcK&#10;8mZ9+Eiu5+2m3ht7ccXl8L1/VarXbd9nIAK14T/8195pBZPp23AMv3fiFZ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Rv3/HAAAA3gAAAA8AAAAAAAAAAAAAAAAAmAIAAGRy&#10;cy9kb3ducmV2LnhtbFBLBQYAAAAABAAEAPUAAACMAwAAAAA=&#10;" fillcolor="black" stroked="f" strokeweight="2pt">
              <v:shadow on="t" color="black" opacity="26213f" origin="-.5,-.5" offset=".24942mm,.24942mm"/>
              <v:textbox>
                <w:txbxContent>
                  <w:p w:rsidR="00F33566" w:rsidRDefault="00F33566" w:rsidP="00D04C29">
                    <w:pPr>
                      <w:rPr>
                        <w:rFonts w:eastAsia="Times New Roman"/>
                      </w:rPr>
                    </w:pPr>
                  </w:p>
                </w:txbxContent>
              </v:textbox>
            </v:oval>
            <v:oval id="Ellipse 69037" o:spid="_x0000_s1194" style="position:absolute;left:10373;top:21010;width:93;height:96;rotation:-320727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DPIsUA&#10;AADeAAAADwAAAGRycy9kb3ducmV2LnhtbESPwWrDMBBE74X+g9hCb42UEtzEjWzq0oDJLYk/YLG2&#10;lqm1MpaSOH8fFQo9DjPzhtmWsxvEhabQe9awXCgQxK03PXcamtPuZQ0iRGSDg2fScKMAZfH4sMXc&#10;+Csf6HKMnUgQDjlqsDGOuZShteQwLPxInLxvPzmMSU6dNBNeE9wN8lWpTDrsOS1YHOnTUvtzPDsN&#10;6q3aqdNY1Y2tz6umzuwX7iutn5/mj3cQkeb4H/5r10ZDtt4sV/B7J10BW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0M8ixQAAAN4AAAAPAAAAAAAAAAAAAAAAAJgCAABkcnMv&#10;ZG93bnJldi54bWxQSwUGAAAAAAQABAD1AAAAigMAAAAA&#10;" stroked="f" strokeweight="2pt">
              <v:textbox>
                <w:txbxContent>
                  <w:p w:rsidR="00F33566" w:rsidRDefault="00F33566" w:rsidP="00D04C29">
                    <w:pPr>
                      <w:rPr>
                        <w:rFonts w:eastAsia="Times New Roman"/>
                      </w:rPr>
                    </w:pPr>
                  </w:p>
                </w:txbxContent>
              </v:textbox>
            </v:oval>
            <w10:wrap type="square"/>
          </v:group>
        </w:pict>
      </w:r>
      <w:r w:rsidR="00D04C29" w:rsidRPr="00014008">
        <w:rPr>
          <w:lang w:val="ru-RU"/>
        </w:rPr>
        <w:t xml:space="preserve">Инструкторы группируют карточки по количеству подписей и размещают их на пинборде (см. Рис. </w:t>
      </w:r>
      <w:r w:rsidR="00A0566A">
        <w:rPr>
          <w:lang w:val="ru-RU"/>
        </w:rPr>
        <w:t>6.2</w:t>
      </w:r>
      <w:r w:rsidR="00D04C29" w:rsidRPr="00014008">
        <w:rPr>
          <w:lang w:val="ru-RU"/>
        </w:rPr>
        <w:t xml:space="preserve">.1): </w:t>
      </w:r>
      <w:r w:rsidR="00D04C29" w:rsidRPr="00014008">
        <w:rPr>
          <w:i/>
          <w:lang w:val="ru-RU"/>
        </w:rPr>
        <w:t>Да</w:t>
      </w:r>
      <w:r w:rsidR="00D04C29" w:rsidRPr="00014008">
        <w:rPr>
          <w:i/>
          <w:iCs/>
          <w:lang w:val="ru-RU"/>
        </w:rPr>
        <w:t>вайте рассмотрим промежуточные результаты ваших переговоров. Какие идеи самые перспективные, какие кажутся безнадёжными и какие важные идеи являются основными проблемами будущих переговоров?</w:t>
      </w:r>
    </w:p>
    <w:p w:rsidR="00D04C29" w:rsidRPr="00014008" w:rsidRDefault="00F33566" w:rsidP="00D04C29">
      <w:pPr>
        <w:rPr>
          <w:lang w:val="ru-RU"/>
        </w:rPr>
      </w:pPr>
      <w:r>
        <w:rPr>
          <w:noProof/>
        </w:rPr>
        <w:pict>
          <v:shape id="Text Box 14" o:spid="_x0000_s1195" type="#_x0000_t202" style="position:absolute;left:0;text-align:left;margin-left:190.25pt;margin-top:95.65pt;width:272.35pt;height:21.75pt;z-index: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" stroked="f">
            <v:textbox>
              <w:txbxContent>
                <w:p w:rsidR="00F33566" w:rsidRPr="00087A22" w:rsidRDefault="00F33566" w:rsidP="00D04C29">
                  <w:pPr>
                    <w:pStyle w:val="StandardWeb"/>
                    <w:spacing w:before="0" w:beforeAutospacing="0" w:after="0" w:afterAutospacing="0"/>
                    <w:ind w:left="992" w:hanging="992"/>
                    <w:jc w:val="both"/>
                    <w:textAlignment w:val="baseline"/>
                    <w:rPr>
                      <w:lang w:val="ru-RU"/>
                    </w:rPr>
                  </w:pPr>
                  <w:r w:rsidRPr="002E7CA1">
                    <w:rPr>
                      <w:rFonts w:ascii="Arial" w:hAnsi="Arial"/>
                      <w:color w:val="000000"/>
                      <w:kern w:val="24"/>
                      <w:sz w:val="20"/>
                      <w:szCs w:val="20"/>
                      <w:lang w:val="ru-RU"/>
                    </w:rPr>
                    <w:t xml:space="preserve">Рис. </w:t>
                  </w:r>
                  <w:r>
                    <w:rPr>
                      <w:rFonts w:ascii="Arial" w:hAnsi="Arial"/>
                      <w:color w:val="000000"/>
                      <w:kern w:val="24"/>
                      <w:sz w:val="20"/>
                      <w:szCs w:val="20"/>
                    </w:rPr>
                    <w:t>6.2</w:t>
                  </w:r>
                  <w:r w:rsidRPr="002E7CA1">
                    <w:rPr>
                      <w:rFonts w:ascii="Arial" w:hAnsi="Arial"/>
                      <w:color w:val="000000"/>
                      <w:kern w:val="24"/>
                      <w:sz w:val="20"/>
                      <w:szCs w:val="20"/>
                      <w:lang w:val="ru-RU"/>
                    </w:rPr>
                    <w:t>.1:</w:t>
                  </w:r>
                  <w:r w:rsidRPr="002E7CA1">
                    <w:rPr>
                      <w:rFonts w:ascii="Arial" w:hAnsi="Arial"/>
                      <w:color w:val="000000"/>
                      <w:kern w:val="24"/>
                      <w:sz w:val="20"/>
                      <w:szCs w:val="20"/>
                      <w:lang w:val="ru-RU"/>
                    </w:rPr>
                    <w:tab/>
                    <w:t>Обзор промежуточных результатов</w:t>
                  </w:r>
                </w:p>
              </w:txbxContent>
            </v:textbox>
            <w10:wrap type="square"/>
          </v:shape>
        </w:pict>
      </w:r>
      <w:r w:rsidR="00D04C29" w:rsidRPr="00014008">
        <w:rPr>
          <w:lang w:val="ru-RU"/>
        </w:rPr>
        <w:t xml:space="preserve">Участники выявляют различные идеи. Некоторые могут объединить свои идеи, если новая информация изменила их идеи. Таким образом, они создают альянсы и в дальнейшем будут вести переговоры как одна группа. </w:t>
      </w:r>
    </w:p>
    <w:p w:rsidR="00D04C29" w:rsidRPr="00014008" w:rsidRDefault="00D04C29" w:rsidP="00645EFC">
      <w:pPr>
        <w:pStyle w:val="berschrift4"/>
        <w:numPr>
          <w:ilvl w:val="0"/>
          <w:numId w:val="13"/>
        </w:numPr>
        <w:suppressAutoHyphens w:val="0"/>
        <w:spacing w:before="100"/>
        <w:rPr>
          <w:lang w:val="ru-RU"/>
        </w:rPr>
      </w:pPr>
      <w:bookmarkStart w:id="18" w:name="_Toc390590991"/>
      <w:r w:rsidRPr="00014008">
        <w:rPr>
          <w:noProof/>
          <w:lang w:val="ru-RU" w:eastAsia="ru-RU"/>
        </w:rPr>
        <w:t>Пере</w:t>
      </w:r>
      <w:r>
        <w:rPr>
          <w:noProof/>
          <w:lang w:val="ru-RU" w:eastAsia="ru-RU"/>
        </w:rPr>
        <w:t>р</w:t>
      </w:r>
      <w:r w:rsidRPr="00014008">
        <w:rPr>
          <w:noProof/>
          <w:lang w:val="ru-RU" w:eastAsia="ru-RU"/>
        </w:rPr>
        <w:t>ыв</w:t>
      </w:r>
      <w:r w:rsidRPr="00014008">
        <w:rPr>
          <w:lang w:val="ru-RU"/>
        </w:rPr>
        <w:t xml:space="preserve"> (20’)</w:t>
      </w:r>
      <w:bookmarkEnd w:id="18"/>
    </w:p>
    <w:p w:rsidR="00D04C29" w:rsidRPr="00014008" w:rsidRDefault="00D04C29" w:rsidP="00645EFC">
      <w:pPr>
        <w:pStyle w:val="berschrift4"/>
        <w:numPr>
          <w:ilvl w:val="0"/>
          <w:numId w:val="13"/>
        </w:numPr>
        <w:suppressAutoHyphens w:val="0"/>
        <w:spacing w:before="100"/>
        <w:rPr>
          <w:lang w:val="ru-RU"/>
        </w:rPr>
      </w:pPr>
      <w:bookmarkStart w:id="19" w:name="_Toc390590992"/>
      <w:r w:rsidRPr="00014008">
        <w:rPr>
          <w:lang w:val="ru-RU"/>
        </w:rPr>
        <w:t>Принятие идей (20’)</w:t>
      </w:r>
      <w:bookmarkEnd w:id="19"/>
    </w:p>
    <w:p w:rsidR="00D04C29" w:rsidRPr="00014008" w:rsidRDefault="00D04C29" w:rsidP="00D04C29">
      <w:pPr>
        <w:rPr>
          <w:i/>
          <w:iCs/>
          <w:lang w:val="ru-RU" w:eastAsia="de-DE"/>
        </w:rPr>
      </w:pPr>
      <w:r w:rsidRPr="00014008">
        <w:rPr>
          <w:lang w:val="ru-RU"/>
        </w:rPr>
        <w:t>Инструкторы поощряют участников пересмотреть свои идеи:</w:t>
      </w:r>
      <w:r>
        <w:rPr>
          <w:lang w:val="ru-RU"/>
        </w:rPr>
        <w:t xml:space="preserve"> </w:t>
      </w:r>
      <w:r w:rsidRPr="00014008">
        <w:rPr>
          <w:i/>
          <w:iCs/>
          <w:lang w:val="ru-RU" w:eastAsia="de-DE"/>
        </w:rPr>
        <w:t>Пожалуйста, поработайте над вашими идеями с целью их оптимизации, принимая во внимание обратную связь, которую вы получили: Какую критику и конкретные интересы вы могли бы принять во внимание</w:t>
      </w:r>
      <w:r w:rsidRPr="00014008">
        <w:rPr>
          <w:i/>
          <w:iCs/>
          <w:lang w:val="ru-RU"/>
        </w:rPr>
        <w:t>? Как могли бы вы изменить вашу идею чтобы получить больше подписей в следующем раунде?</w:t>
      </w:r>
    </w:p>
    <w:p w:rsidR="00D04C29" w:rsidRPr="00014008" w:rsidRDefault="00D04C29" w:rsidP="00645EFC">
      <w:pPr>
        <w:pStyle w:val="berschrift4"/>
        <w:numPr>
          <w:ilvl w:val="0"/>
          <w:numId w:val="13"/>
        </w:numPr>
        <w:suppressAutoHyphens w:val="0"/>
        <w:spacing w:before="100"/>
        <w:rPr>
          <w:lang w:val="ru-RU"/>
        </w:rPr>
      </w:pPr>
      <w:bookmarkStart w:id="20" w:name="_Toc390590993"/>
      <w:r w:rsidRPr="00014008">
        <w:rPr>
          <w:lang w:val="ru-RU"/>
        </w:rPr>
        <w:t>Сбор подписей II (20‘)</w:t>
      </w:r>
      <w:bookmarkEnd w:id="20"/>
    </w:p>
    <w:p w:rsidR="00D04C29" w:rsidRPr="00014008" w:rsidRDefault="00D04C29" w:rsidP="00D04C29">
      <w:pPr>
        <w:rPr>
          <w:i/>
          <w:iCs/>
          <w:lang w:val="ru-RU"/>
        </w:rPr>
      </w:pPr>
      <w:r w:rsidRPr="00014008">
        <w:rPr>
          <w:i/>
          <w:iCs/>
          <w:lang w:val="ru-RU"/>
        </w:rPr>
        <w:t xml:space="preserve">Пожалуйста, повторите переговоры по вашим идеям. Попытайтесь получить как можно больше подписей. Определите критику и интересы людей, стоящие за возможными адаптациями. </w:t>
      </w:r>
    </w:p>
    <w:p w:rsidR="00D04C29" w:rsidRPr="00014008" w:rsidRDefault="00D04C29" w:rsidP="00645EFC">
      <w:pPr>
        <w:pStyle w:val="berschrift4"/>
        <w:numPr>
          <w:ilvl w:val="0"/>
          <w:numId w:val="13"/>
        </w:numPr>
        <w:suppressAutoHyphens w:val="0"/>
        <w:spacing w:before="100"/>
        <w:rPr>
          <w:lang w:val="ru-RU"/>
        </w:rPr>
      </w:pPr>
      <w:bookmarkStart w:id="21" w:name="_Toc390590994"/>
      <w:r w:rsidRPr="00014008">
        <w:rPr>
          <w:lang w:val="ru-RU"/>
        </w:rPr>
        <w:t>Обзор результатов (20‘)</w:t>
      </w:r>
      <w:bookmarkEnd w:id="21"/>
    </w:p>
    <w:p w:rsidR="00D04C29" w:rsidRPr="00014008" w:rsidRDefault="00D04C29" w:rsidP="00D04C29">
      <w:pPr>
        <w:rPr>
          <w:i/>
          <w:iCs/>
          <w:lang w:val="ru-RU"/>
        </w:rPr>
      </w:pPr>
      <w:r w:rsidRPr="00014008">
        <w:rPr>
          <w:lang w:val="ru-RU"/>
        </w:rPr>
        <w:t xml:space="preserve">Участники прикрепляют на доску свои карточки и обсуждают результаты: </w:t>
      </w:r>
      <w:r w:rsidRPr="00014008">
        <w:rPr>
          <w:i/>
          <w:lang w:val="ru-RU"/>
        </w:rPr>
        <w:t xml:space="preserve">Давайте </w:t>
      </w:r>
      <w:r w:rsidRPr="00014008">
        <w:rPr>
          <w:i/>
          <w:iCs/>
          <w:lang w:val="ru-RU"/>
        </w:rPr>
        <w:t>определим самые важные идеи и запланируем процесс, чтобы довести переговоры к соглашению.</w:t>
      </w:r>
    </w:p>
    <w:p w:rsidR="00D04C29" w:rsidRPr="00014008" w:rsidRDefault="00D04C29" w:rsidP="00D04C29">
      <w:pPr>
        <w:rPr>
          <w:lang w:val="ru-RU"/>
        </w:rPr>
      </w:pPr>
      <w:r w:rsidRPr="00014008">
        <w:rPr>
          <w:lang w:val="ru-RU"/>
        </w:rPr>
        <w:t>[При необходимости, инструкторы могут продолжить раунды по переговорам.]</w:t>
      </w:r>
    </w:p>
    <w:p w:rsidR="00D04C29" w:rsidRPr="00014008" w:rsidRDefault="00D04C29" w:rsidP="00645EFC">
      <w:pPr>
        <w:pStyle w:val="berschrift4"/>
        <w:numPr>
          <w:ilvl w:val="0"/>
          <w:numId w:val="13"/>
        </w:numPr>
        <w:suppressAutoHyphens w:val="0"/>
        <w:spacing w:before="100"/>
        <w:rPr>
          <w:lang w:val="ru-RU"/>
        </w:rPr>
      </w:pPr>
      <w:bookmarkStart w:id="22" w:name="_Toc390590995"/>
      <w:r w:rsidRPr="00014008">
        <w:rPr>
          <w:noProof/>
          <w:lang w:val="ru-RU" w:eastAsia="ru-RU"/>
        </w:rPr>
        <w:t>Оценка процесса</w:t>
      </w:r>
      <w:r w:rsidRPr="00014008">
        <w:rPr>
          <w:lang w:val="ru-RU"/>
        </w:rPr>
        <w:t xml:space="preserve"> (30‘)</w:t>
      </w:r>
      <w:bookmarkEnd w:id="22"/>
    </w:p>
    <w:p w:rsidR="00D04C29" w:rsidRPr="00014008" w:rsidRDefault="00F33566" w:rsidP="00D04C29">
      <w:pPr>
        <w:rPr>
          <w:lang w:val="ru-RU"/>
        </w:rPr>
      </w:pPr>
      <w:r>
        <w:rPr>
          <w:noProof/>
        </w:rPr>
        <w:pict>
          <v:shape id="_x0000_s1103" type="#_x0000_t202" style="position:absolute;left:0;text-align:left;margin-left:190pt;margin-top:124.9pt;width:296.45pt;height:22.35pt;z-index: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" stroked="f">
            <v:textbox>
              <w:txbxContent>
                <w:p w:rsidR="00F33566" w:rsidRPr="00FC002E" w:rsidRDefault="00F33566" w:rsidP="00D04C29">
                  <w:pPr>
                    <w:pStyle w:val="StandardWeb"/>
                    <w:spacing w:before="0" w:beforeAutospacing="0" w:after="0" w:afterAutospacing="0"/>
                    <w:ind w:left="992" w:hanging="992"/>
                    <w:textAlignment w:val="baseline"/>
                    <w:rPr>
                      <w:lang w:val="ru-RU"/>
                    </w:rPr>
                  </w:pPr>
                  <w:r w:rsidRPr="002E7CA1">
                    <w:rPr>
                      <w:rFonts w:ascii="Arial" w:hAnsi="Arial"/>
                      <w:color w:val="000000"/>
                      <w:kern w:val="24"/>
                      <w:sz w:val="20"/>
                      <w:szCs w:val="20"/>
                      <w:lang w:val="ru-RU"/>
                    </w:rPr>
                    <w:t xml:space="preserve">Рис. </w:t>
                  </w:r>
                  <w:r>
                    <w:rPr>
                      <w:rFonts w:ascii="Arial" w:hAnsi="Arial"/>
                      <w:color w:val="000000"/>
                      <w:kern w:val="24"/>
                      <w:sz w:val="20"/>
                      <w:szCs w:val="20"/>
                      <w:lang w:val="ru-RU"/>
                    </w:rPr>
                    <w:t>6.2</w:t>
                  </w:r>
                  <w:r w:rsidRPr="002E7CA1">
                    <w:rPr>
                      <w:rFonts w:ascii="Arial" w:hAnsi="Arial"/>
                      <w:color w:val="000000"/>
                      <w:kern w:val="24"/>
                      <w:sz w:val="20"/>
                      <w:szCs w:val="20"/>
                      <w:lang w:val="ru-RU"/>
                    </w:rPr>
                    <w:t>.2:</w:t>
                  </w:r>
                  <w:r w:rsidRPr="002E7CA1">
                    <w:rPr>
                      <w:rFonts w:ascii="Arial" w:hAnsi="Arial"/>
                      <w:color w:val="000000"/>
                      <w:kern w:val="24"/>
                      <w:sz w:val="20"/>
                      <w:szCs w:val="20"/>
                      <w:lang w:val="ru-RU"/>
                    </w:rPr>
                    <w:tab/>
                    <w:t xml:space="preserve">Оценка стратегий проведения переговоров </w:t>
                  </w:r>
                </w:p>
              </w:txbxContent>
            </v:textbox>
            <w10:wrap type="square"/>
          </v:shape>
        </w:pict>
      </w:r>
      <w:r>
        <w:rPr>
          <w:noProof/>
        </w:rPr>
        <w:pict>
          <v:group id="Gruppieren 1" o:spid="_x0000_s1026" style="position:absolute;left:0;text-align:left;margin-left:193.55pt;margin-top:-99.8pt;width:297.15pt;height:226.5pt;z-index:15" coordsize="37739,2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">
            <v:group id="Gruppieren 64" o:spid="_x0000_s1027" style="position:absolute;width:37739;height:28765" coordsize="37746,28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oundrect id="Abgerundetes Rechteck 65" o:spid="_x0000_s1028" style="position:absolute;left:396;width:34634;height:28064;visibility:visible;v-text-anchor:middle" arcsize="128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YiW8UA&#10;AADbAAAADwAAAGRycy9kb3ducmV2LnhtbESPQWvCQBSE74L/YXkFb2aTUkXSrFJCSz0IUvXi7TX7&#10;TILZtzG71eivd4WCx2FmvmGyRW8acabO1ZYVJFEMgriwuuZSwW77NZ6BcB5ZY2OZFFzJwWI+HGSY&#10;anvhHzpvfCkChF2KCirv21RKV1Rk0EW2JQ7ewXYGfZBdKXWHlwA3jXyN46k0WHNYqLClvKLiuPkz&#10;CswSb6faX9v8c/X9u9uv39bbxCo1euk/3kF46v0z/N9eagXTCTy+h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iJbxQAAANsAAAAPAAAAAAAAAAAAAAAAAJgCAABkcnMv&#10;ZG93bnJldi54bWxQSwUGAAAAAAQABAD1AAAAigMAAAAA&#10;" fillcolor="#c6b994" strokecolor="#ddd" strokeweight="3pt">
                <v:shadow on="t" color="black" opacity="26214f" origin="-.5,-.5" offset=".74836mm,.74836mm"/>
                <v:textbox>
                  <w:txbxContent>
                    <w:p w:rsidR="00F33566" w:rsidRDefault="00F33566" w:rsidP="00C84C88"/>
                  </w:txbxContent>
                </v:textbox>
              </v:roundrect>
              <v:group id="Gruppieren 66" o:spid="_x0000_s1029" style="position:absolute;left:873;top:4876;width:10447;height:4987" coordorigin="875,4875" coordsize="8086,3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ect id="Rechteck 67" o:spid="_x0000_s1030" style="position:absolute;left:875;top:5279;width:8086;height:33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A7LMMA&#10;AADbAAAADwAAAGRycy9kb3ducmV2LnhtbESPwWrDMBBE74X+g9hCbo2cHOziRgklUPAtxG0PuW2t&#10;rWVsrYylOkq+PgoUehxm5g2z2UU7iJkm3zlWsFpmIIgbpztuFXx+vD+/gPABWePgmBRcyMNu+/iw&#10;wVK7Mx9prkMrEoR9iQpMCGMppW8MWfRLNxIn78dNFkOSUyv1hOcEt4NcZ1kuLXacFgyOtDfU9PWv&#10;VRBjVQzftuu/8vFqiup06OtsVmrxFN9eQQSK4T/81660gryA+5f0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A7LMMAAADbAAAADwAAAAAAAAAAAAAAAACYAgAAZHJzL2Rv&#10;d25yZXYueG1sUEsFBgAAAAAEAAQA9QAAAIgDAAAAAA==&#10;" fillcolor="#92d050" stroked="f" strokeweight="2pt">
                  <v:shadow on="t" color="black" opacity="26214f" origin="-.5,-.5" offset=".24944mm,.24944mm"/>
                  <v:textbox inset=".2mm,.2mm,.2mm,.2mm">
                    <w:txbxContent>
                      <w:p w:rsidR="00F33566" w:rsidRDefault="00F33566" w:rsidP="00C84C88">
                        <w:pPr>
                          <w:pStyle w:val="StandardWeb"/>
                          <w:spacing w:before="0" w:beforeAutospacing="0" w:after="0" w:afterAutospacing="0"/>
                          <w:jc w:val="center"/>
                          <w:textAlignment w:val="baseline"/>
                        </w:pPr>
                        <w:r>
                          <w:rPr>
                            <w:rFonts w:ascii="Andy" w:eastAsia="Calibri" w:hAnsi="Andy" w:cs="Arial"/>
                            <w:color w:val="000000"/>
                            <w:kern w:val="24"/>
                            <w:lang w:val="en-US"/>
                          </w:rPr>
                          <w:t>Approved</w:t>
                        </w:r>
                      </w:p>
                    </w:txbxContent>
                  </v:textbox>
                </v:rect>
                <v:group id="Gruppieren 68" o:spid="_x0000_s1031" style="position:absolute;left:5299;top:4875;width:356;height:535" coordorigin="5299,4875"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Gerader Verbinder 101" o:spid="_x0000_s1032" style="position:absolute;flip:x;visibility:visible" from="5348,5090" to="5446,5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714cQAAADbAAAADwAAAGRycy9kb3ducmV2LnhtbESPQWsCMRCF7wX/Qxihl6JZlyLb1Sgq&#10;rLS9qfU+bMbstpvJkqS6/fdNoeDx8eZ9b95yPdhOXMmH1rGC2TQDQVw73bJR8HGqJgWIEJE1do5J&#10;wQ8FWK9GD0sstbvxga7HaESCcChRQRNjX0oZ6oYshqnriZN3cd5iTNIbqT3eEtx2Ms+yubTYcmpo&#10;sKddQ/XX8dumN95ORfGs373ZPpnqMz/n1b7YK/U4HjYLEJGGeD/+T79qBfMX+NuSAC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jvXhxAAAANsAAAAPAAAAAAAAAAAA&#10;AAAAAKECAABkcnMvZG93bnJldi54bWxQSwUGAAAAAAQABAD5AAAAkgMAAAAA&#10;" strokeweight=".25pt"/>
                  <v:oval id="Ellipse 70" o:spid="_x0000_s1033" style="position:absolute;left:5299;top:4875;width:356;height:3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gaFMEA&#10;AADbAAAADwAAAGRycy9kb3ducmV2LnhtbERPy2oCMRTdF/yHcAU3RTO6qDIaRYSiGwudWnB5Se48&#10;cHIzTeI4/n2zKHR5OO/NbrCt6MmHxrGC+SwDQaydabhScPl6n65AhIhssHVMCp4UYLcdvWwwN+7B&#10;n9QXsRIphEOOCuoYu1zKoGuyGGauI05c6bzFmKCvpPH4SOG2lYsse5MWG04NNXZ0qEnfirtV0F/a&#10;oimP5XL1of1ZX3++X080V2oyHvZrEJGG+C/+c5+MgmVan76k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4GhTBAAAA2wAAAA8AAAAAAAAAAAAAAAAAmAIAAGRycy9kb3du&#10;cmV2LnhtbFBLBQYAAAAABAAEAPUAAACGAw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71" o:spid="_x0000_s1034" style="position:absolute;left:5410;top:4956;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6+VsYA&#10;AADbAAAADwAAAGRycy9kb3ducmV2LnhtbESPQWsCMRSE74L/ITzBi9SsllrZGqUtSC3ooW4PPT42&#10;r5ulm5dtEt3135tCweMwM98wq01vG3EmH2rHCmbTDARx6XTNlYLPYnu3BBEissbGMSm4UIDNejhY&#10;Ya5dxx90PsZKJAiHHBWYGNtcylAashimriVO3rfzFmOSvpLaY5fgtpHzLFtIizWnBYMtvRoqf44n&#10;q2Bp7PuiscXDr++Kfjd5edsfvu6VGo/65ycQkfp4C/+3d1rB4wz+vqQf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16+VsYAAADbAAAADwAAAAAAAAAAAAAAAACYAgAAZHJz&#10;L2Rvd25yZXYueG1sUEsFBgAAAAAEAAQA9QAAAIsDAAAAAA==&#10;" stroked="f" strokeweight="2pt">
                    <v:textbox>
                      <w:txbxContent>
                        <w:p w:rsidR="00F33566" w:rsidRDefault="00F33566" w:rsidP="00C84C88">
                          <w:pPr>
                            <w:rPr>
                              <w:rFonts w:eastAsia="Times New Roman"/>
                            </w:rPr>
                          </w:pPr>
                        </w:p>
                      </w:txbxContent>
                    </v:textbox>
                  </v:oval>
                </v:group>
              </v:group>
              <v:group id="Gruppieren 72" o:spid="_x0000_s1035" style="position:absolute;left:23467;top:4987;width:11082;height:4987" coordorigin="23468,4986" coordsize="8578,3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ect id="Rechteck 73" o:spid="_x0000_s1036" style="position:absolute;left:23468;top:5389;width:8578;height:3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5FQsUA&#10;AADbAAAADwAAAGRycy9kb3ducmV2LnhtbESPW2vCQBSE3wv+h+UIvhTd1BYN0VWsIOhLwQte3g7Z&#10;YxLMng3ZNab/3i0UfBxm5htmOm9NKRqqXWFZwccgAkGcWl1wpuCwX/VjEM4jaywtk4JfcjCfdd6m&#10;mGj74C01O5+JAGGXoILc+yqR0qU5GXQDWxEH72prgz7IOpO6xkeAm1IOo2gkDRYcFnKsaJlTetvd&#10;jYLve/xF5yxemMb8rJvT+4WK40apXrddTEB4av0r/N9eawXjT/j7En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3kVCxQAAANsAAAAPAAAAAAAAAAAAAAAAAJgCAABkcnMv&#10;ZG93bnJldi54bWxQSwUGAAAAAAQABAD1AAAAigMAAAAA&#10;" fillcolor="#cff" stroked="f" strokeweight="2pt">
                  <v:shadow on="t" color="black" opacity="26214f" origin="-.5,-.5" offset=".24944mm,.24944mm"/>
                  <v:textbox inset=".2mm,.2mm,.2mm,.2mm">
                    <w:txbxContent>
                      <w:p w:rsidR="00F33566" w:rsidRDefault="00F33566" w:rsidP="00C84C88">
                        <w:pPr>
                          <w:pStyle w:val="StandardWeb"/>
                          <w:spacing w:before="0" w:beforeAutospacing="0" w:after="0" w:afterAutospacing="0"/>
                          <w:jc w:val="center"/>
                          <w:textAlignment w:val="baseline"/>
                        </w:pPr>
                        <w:r>
                          <w:rPr>
                            <w:rFonts w:ascii="Andy" w:eastAsia="Calibri" w:hAnsi="Andy" w:cs="Arial"/>
                            <w:color w:val="000000"/>
                            <w:kern w:val="24"/>
                            <w:lang w:val="en-US"/>
                          </w:rPr>
                          <w:t>Usable in Conflict</w:t>
                        </w:r>
                      </w:p>
                    </w:txbxContent>
                  </v:textbox>
                </v:rect>
                <v:group id="Gruppieren 74" o:spid="_x0000_s1037" style="position:absolute;left:27892;top:4986;width:356;height:534" coordorigin="27892,4986"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line id="Gerader Verbinder 96" o:spid="_x0000_s1038" style="position:absolute;flip:x;visibility:visible" from="27941,5200" to="28039,5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ppOcQAAADbAAAADwAAAGRycy9kb3ducmV2LnhtbESPwU7DMBBE75X4B2srcamoQ1QgCnUr&#10;QEpVuJHCfRUvTmi8jmy3DX+PK1XqcTQ7b3aW69H24kg+dI4V3M8zEMSN0x0bBV+76q4AESKyxt4x&#10;KfijAOvVzWSJpXYn/qRjHY1IEA4lKmhjHEopQ9OSxTB3A3Hyfpy3GJP0RmqPpwS3vcyz7FFa7Dg1&#10;tDjQW0vNvj7Y9Mb7rigW+sOb15mpfvPvvNoUG6Vup+PLM4hIY7weX9JbreDpAc5bEgD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Gmk5xAAAANsAAAAPAAAAAAAAAAAA&#10;AAAAAKECAABkcnMvZG93bnJldi54bWxQSwUGAAAAAAQABAD5AAAAkgMAAAAA&#10;" strokeweight=".25pt"/>
                  <v:oval id="Ellipse 76" o:spid="_x0000_s1039" style="position:absolute;left:27892;top:4986;width:356;height:3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0n+8QA&#10;AADbAAAADwAAAGRycy9kb3ducmV2LnhtbESPT2sCMRTE7wW/Q3hCL0Wz9qCyGkWEohcL3Vrw+Eje&#10;/sHNyzaJ6/rtm0Khx2FmfsOst4NtRU8+NI4VzKYZCGLtTMOVgvPn22QJIkRkg61jUvCgANvN6GmN&#10;uXF3/qC+iJVIEA45Kqhj7HIpg67JYpi6jjh5pfMWY5K+ksbjPcFtK1+zbC4tNpwWauxoX5O+Fjer&#10;oD+3RVMeysXyXfuTvnx/vRxpptTzeNitQEQa4n/4r300ChZz+P2Sfo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J/vEAAAA2wAAAA8AAAAAAAAAAAAAAAAAmAIAAGRycy9k&#10;b3ducmV2LnhtbFBLBQYAAAAABAAEAPUAAACJAw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77" o:spid="_x0000_s1040" style="position:absolute;left:28000;top:5065;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ucYA&#10;AADbAAAADwAAAGRycy9kb3ducmV2LnhtbESPQWsCMRSE70L/Q3iCF6nZWqqyNUpbKFXQQ90eenxs&#10;XjeLm5dtkrrrvzdCweMwM98wy3VvG3EiH2rHCh4mGQji0umaKwVfxfv9AkSIyBobx6TgTAHWq7vB&#10;EnPtOv6k0yFWIkE45KjAxNjmUobSkMUwcS1x8n6ctxiT9JXUHrsEt42cZtlMWqw5LRhs6c1QeTz8&#10;WQULY7ezxhZPv74r+s349WO3/35UajTsX55BROrjLfzf3mgF8zlcv6Qf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DucYAAADbAAAADwAAAAAAAAAAAAAAAACYAgAAZHJz&#10;L2Rvd25yZXYueG1sUEsFBgAAAAAEAAQA9QAAAIsDAAAAAA==&#10;" stroked="f" strokeweight="2pt">
                    <v:textbox>
                      <w:txbxContent>
                        <w:p w:rsidR="00F33566" w:rsidRDefault="00F33566" w:rsidP="00C84C88">
                          <w:pPr>
                            <w:rPr>
                              <w:rFonts w:eastAsia="Times New Roman"/>
                            </w:rPr>
                          </w:pPr>
                        </w:p>
                      </w:txbxContent>
                    </v:textbox>
                  </v:oval>
                </v:group>
              </v:group>
              <v:group id="Gruppieren 78" o:spid="_x0000_s1041" style="position:absolute;left:12336;top:4876;width:10432;height:4987" coordorigin="12336,4875" coordsize="8074,3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hteck 79" o:spid="_x0000_s1042" style="position:absolute;left:12336;top:5279;width:8075;height:33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Eie8YA&#10;AADbAAAADwAAAGRycy9kb3ducmV2LnhtbESPT2vCQBTE7wW/w/KEXopu7KFqdJUotHjIIf4B8fbI&#10;PpNg9m3Irib203cLhR6HmfkNs1z3phYPal1lWcFkHIEgzq2uuFBwOn6OZiCcR9ZYWyYFT3KwXg1e&#10;lhhr2/GeHgdfiABhF6OC0vsmltLlJRl0Y9sQB+9qW4M+yLaQusUuwE0t36PoQxqsOCyU2NC2pPx2&#10;uBsFO/d1rp5TSrJNlmaXyXeavHWpUq/DPlmA8NT7//Bfe6cVTOfw+yX8AL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Eie8YAAADbAAAADwAAAAAAAAAAAAAAAACYAgAAZHJz&#10;L2Rvd25yZXYueG1sUEsFBgAAAAAEAAQA9QAAAIsDAAAAAA==&#10;" fillcolor="yellow" stroked="f" strokeweight="2pt">
                  <v:shadow on="t" color="black" opacity="26214f" origin="-.5,-.5" offset=".24944mm,.24944mm"/>
                  <v:textbox inset=".2mm,.2mm,.2mm,.2mm">
                    <w:txbxContent>
                      <w:p w:rsidR="00F33566" w:rsidRDefault="00F33566" w:rsidP="00C84C88">
                        <w:pPr>
                          <w:pStyle w:val="StandardWeb"/>
                          <w:spacing w:before="0" w:beforeAutospacing="0" w:after="0" w:afterAutospacing="0"/>
                          <w:jc w:val="center"/>
                          <w:textAlignment w:val="baseline"/>
                        </w:pPr>
                        <w:r>
                          <w:rPr>
                            <w:rFonts w:ascii="Andy" w:eastAsia="Calibri" w:hAnsi="Andy" w:cs="Arial"/>
                            <w:color w:val="000000"/>
                            <w:kern w:val="24"/>
                            <w:lang w:val="en-US"/>
                          </w:rPr>
                          <w:t>Problematic</w:t>
                        </w:r>
                      </w:p>
                    </w:txbxContent>
                  </v:textbox>
                </v:rect>
                <v:group id="Gruppieren 80" o:spid="_x0000_s1043" style="position:absolute;left:16761;top:4875;width:356;height:535" coordorigin="16761,4875"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line id="Gerader Verbinder 91" o:spid="_x0000_s1044" style="position:absolute;flip:x;visibility:visible" from="16810,5090" to="16908,5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QfHcMAAADbAAAADwAAAGRycy9kb3ducmV2LnhtbESPQWsCMRCF7wX/Q5hCL6VmXUoJq1Fq&#10;YaXtrWrvw2bMrm4mS5Lq+u9NodDj48373rzFanS9OFOInWcNs2kBgrjxpmOrYb+rnxSImJAN9p5J&#10;w5UirJaTuwVWxl/4i87bZEWGcKxQQ5vSUEkZm5YcxqkfiLN38MFhyjJYaQJeMtz1siyKF+mw49zQ&#10;4kBvLTWn7Y/Lb3zslHo2n8GuH219LL/LeqM2Wj/cj69zEInG9H/8l343GtQMfrdkAM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0Hx3DAAAA2wAAAA8AAAAAAAAAAAAA&#10;AAAAoQIAAGRycy9kb3ducmV2LnhtbFBLBQYAAAAABAAEAPkAAACRAwAAAAA=&#10;" strokeweight=".25pt"/>
                  <v:oval id="Ellipse 82" o:spid="_x0000_s1045" style="position:absolute;left:16761;top:4875;width:356;height:3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NR38QA&#10;AADbAAAADwAAAGRycy9kb3ducmV2LnhtbESPT2sCMRTE74V+h/AKvRTN6qFdVqNIodRLBVcFj4/k&#10;7R/cvGyTdN1+e1MQehxm5jfMcj3aTgzkQ+tYwWyagSDWzrRcKzgePiY5iBCRDXaOScEvBVivHh+W&#10;WBh35T0NZaxFgnAoUEETY19IGXRDFsPU9cTJq5y3GJP0tTQerwluOznPsldpseW00GBP7w3pS/lj&#10;FQzHrmyrz+ot32n/pc/fp5ctzZR6fho3CxCRxvgfvre3RkE+h78v6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zUd/EAAAA2wAAAA8AAAAAAAAAAAAAAAAAmAIAAGRycy9k&#10;b3ducmV2LnhtbFBLBQYAAAAABAAEAPUAAACJAw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83" o:spid="_x0000_s1046" style="position:absolute;left:16867;top:4956;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X1ncUA&#10;AADbAAAADwAAAGRycy9kb3ducmV2LnhtbESPQWsCMRSE7wX/Q3iCl1KzKhVZjaKFooX2ULcHj4/N&#10;62bp5mVNorv+e1Mo9DjMfDPMatPbRlzJh9qxgsk4A0FcOl1zpeCreH1agAgRWWPjmBTcKMBmPXhY&#10;Ya5dx590PcZKpBIOOSowMba5lKE0ZDGMXUucvG/nLcYkfSW1xy6V20ZOs2wuLdacFgy29GKo/Dle&#10;rIKFsW/zxhbPZ98V/eFxt3//OM2UGg377RJEpD7+h//og07cDH6/pB8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FfWdxQAAANsAAAAPAAAAAAAAAAAAAAAAAJgCAABkcnMv&#10;ZG93bnJldi54bWxQSwUGAAAAAAQABAD1AAAAigMAAAAA&#10;" stroked="f" strokeweight="2pt">
                    <v:textbox>
                      <w:txbxContent>
                        <w:p w:rsidR="00F33566" w:rsidRDefault="00F33566" w:rsidP="00C84C88">
                          <w:pPr>
                            <w:rPr>
                              <w:rFonts w:eastAsia="Times New Roman"/>
                            </w:rPr>
                          </w:pPr>
                        </w:p>
                      </w:txbxContent>
                    </v:textbox>
                  </v:oval>
                </v:group>
              </v:group>
              <v:group id="Gruppieren 84" o:spid="_x0000_s1047" style="position:absolute;left:6742;top:952;width:21641;height:3876" coordorigin="6742,952" coordsize="14946,25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rect id="Rechteck 85" o:spid="_x0000_s1048" style="position:absolute;left:6742;top:984;width:14946;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Z0MQA&#10;AADbAAAADwAAAGRycy9kb3ducmV2LnhtbESPQWsCMRSE70L/Q3gFb5pYUHQ1ikgVD8JSbQ/enpvn&#10;7uLmZdlEXf31TaHgcZiZb5jZorWVuFHjS8caBn0FgjhzpuRcw/dh3RuD8AHZYOWYNDzIw2L+1plh&#10;Ytydv+i2D7mIEPYJaihCqBMpfVaQRd93NXH0zq6xGKJscmkavEe4reSHUiNpseS4UGBNq4Kyy/5q&#10;NZzrH/M8qnR4wM0u/Xykk9VJBa277+1yCiJQG17h//bWaBgP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02dDEAAAA2wAAAA8AAAAAAAAAAAAAAAAAmAIAAGRycy9k&#10;b3ducmV2LnhtbFBLBQYAAAAABAAEAPUAAACJAwAAAAA=&#10;" stroked="f" strokeweight="2pt">
                  <v:shadow on="t" color="black" opacity="26214f" origin="-.5,-.5" offset=".24944mm,.24944mm"/>
                  <v:textbox inset=".2mm,.2mm,.2mm,.2mm">
                    <w:txbxContent>
                      <w:p w:rsidR="00F33566" w:rsidRDefault="00F33566" w:rsidP="00C84C88">
                        <w:pPr>
                          <w:pStyle w:val="StandardWeb"/>
                          <w:spacing w:before="80" w:beforeAutospacing="0" w:after="160" w:afterAutospacing="0"/>
                          <w:jc w:val="center"/>
                          <w:textAlignment w:val="baseline"/>
                        </w:pPr>
                        <w:r>
                          <w:rPr>
                            <w:rFonts w:ascii="Andy" w:eastAsia="Calibri" w:hAnsi="Andy" w:cs="Arial"/>
                            <w:color w:val="000000"/>
                            <w:kern w:val="24"/>
                            <w:sz w:val="28"/>
                            <w:szCs w:val="28"/>
                            <w:lang w:val="en-US"/>
                          </w:rPr>
                          <w:t>Strategies of Negotiation</w:t>
                        </w:r>
                      </w:p>
                    </w:txbxContent>
                  </v:textbox>
                </v:rect>
                <v:group id="Gruppieren 86" o:spid="_x0000_s1049" style="position:absolute;left:21019;top:984;width:362;height:533" coordorigin="21019,984" coordsize="361,5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Gerader Verbinder 61" o:spid="_x0000_s1050" style="position:absolute;flip:x;visibility:visible" from="21103,1204" to="21191,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Ei8sQAAADbAAAADwAAAGRycy9kb3ducmV2LnhtbESPQUsDMRCF74L/IYzgpdhsl1LD2rRo&#10;YYv11lbvw2bMrm4mSxLb9d83BcHj48373rzlenS9OFGInWcNs2kBgrjxpmOr4f1YPygQMSEb7D2T&#10;hl+KsF7d3iyxMv7MezodkhUZwrFCDW1KQyVlbFpyGKd+IM7epw8OU5bBShPwnOGul2VRLKTDjnND&#10;iwNtWmq+Dz8uv7E7KjU3b8G+TGz9VX6U9VZttb6/G5+fQCQa0//xX/rVaFCPcN2SAS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USLyxAAAANsAAAAPAAAAAAAAAAAA&#10;AAAAAKECAABkcnMvZG93bnJldi54bWxQSwUGAAAAAAQABAD5AAAAkgMAAAAA&#10;" strokeweight=".25pt"/>
                  <v:oval id="Ellipse 88" o:spid="_x0000_s1051" style="position:absolute;left:21019;top:984;width:362;height:3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mNcIA&#10;AADbAAAADwAAAGRycy9kb3ducmV2LnhtbERPy2oCMRTdF/oP4RbclJqxizpMjVKEUjcWOo7g8pLc&#10;edDJzZik4/j3ZlFweTjv1WayvRjJh86xgsU8A0Gsnem4UVAdPl9yECEiG+wdk4IrBdisHx9WWBh3&#10;4R8ay9iIFMKhQAVtjEMhZdAtWQxzNxAnrnbeYkzQN9J4vKRw28vXLHuTFjtODS0OtG1J/5Z/VsFY&#10;9WVXf9XL/Fv7vT6dj887Wig1e5o+3kFEmuJd/O/eGQV5Gpu+pB8g1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m2Y1wgAAANsAAAAPAAAAAAAAAAAAAAAAAJgCAABkcnMvZG93&#10;bnJldi54bWxQSwUGAAAAAAQABAD1AAAAhwM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89" o:spid="_x0000_s1052" style="position:absolute;left:21135;top:1062;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3Cd8UA&#10;AADbAAAADwAAAGRycy9kb3ducmV2LnhtbESPQWsCMRSE74L/IbyCF6nZWiq6NYotSC3Ug24PHh+b&#10;183Szcs2ie76702h0OMw880wy3VvG3EhH2rHCh4mGQji0umaKwWfxfZ+DiJEZI2NY1JwpQDr1XCw&#10;xFy7jg90OcZKpBIOOSowMba5lKE0ZDFMXEucvC/nLcYkfSW1xy6V20ZOs2wmLdacFgy29Gqo/D6e&#10;rYK5se+zxhZPP74r+t345e1jf3pUanTXb55BROrjf/iP3unELeD3S/o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J3xQAAANsAAAAPAAAAAAAAAAAAAAAAAJgCAABkcnMv&#10;ZG93bnJldi54bWxQSwUGAAAAAAQABAD1AAAAigMAAAAA&#10;" stroked="f" strokeweight="2pt">
                    <v:textbox>
                      <w:txbxContent>
                        <w:p w:rsidR="00F33566" w:rsidRDefault="00F33566" w:rsidP="00C84C88">
                          <w:pPr>
                            <w:rPr>
                              <w:rFonts w:eastAsia="Times New Roman"/>
                            </w:rPr>
                          </w:pPr>
                        </w:p>
                      </w:txbxContent>
                    </v:textbox>
                  </v:oval>
                </v:group>
                <v:group id="Gruppieren 92" o:spid="_x0000_s1053" style="position:absolute;left:7235;top:952;width:3972;height:544" coordorigin="7235,952" coordsize="3971,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line id="Gerader Verbinder 58" o:spid="_x0000_s1054" style="position:absolute;flip:x;visibility:visible" from="7319,1172" to="7407,1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OyLMUAAADbAAAADwAAAGRycy9kb3ducmV2LnhtbESPzWrDMBCE74W+g9hAL6WR45biOFFC&#10;U3BIe2t+7ou1ld1YKyOpifP2UaDQ4zA73+zMl4PtxIl8aB0rmIwzEMS10y0bBftd9VSACBFZY+eY&#10;FFwowHJxfzfHUrszf9FpG41IEA4lKmhi7EspQ92QxTB2PXHyvp23GJP0RmqP5wS3ncyz7FVabDk1&#10;NNjTe0P1cftr0xsfu6J40Z/erB5N9ZMf8mpdrJV6GA1vMxCRhvh//JfeaAXTZ7htSQC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7OyLMUAAADbAAAADwAAAAAAAAAA&#10;AAAAAAChAgAAZHJzL2Rvd25yZXYueG1sUEsFBgAAAAAEAAQA+QAAAJMDAAAAAA==&#10;" strokeweight=".25pt"/>
                  <v:oval id="Ellipse 94" o:spid="_x0000_s1055" style="position:absolute;left:7235;top:952;width:351;height:3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7cUA&#10;AADbAAAADwAAAGRycy9kb3ducmV2LnhtbESPT2sCMRTE7wW/Q3iFXqRmLdLarVFEKHqx0K2FHh/J&#10;2z9087Im6bp+eyMIPQ4z8xtmsRpsK3ryoXGsYDrJQBBrZxquFBy+3h/nIEJENtg6JgVnCrBaju4W&#10;mBt34k/qi1iJBOGQo4I6xi6XMuiaLIaJ64iTVzpvMSbpK2k8nhLctvIpy56lxYbTQo0dbWrSv8Wf&#10;VdAf2qIpt+XL/EP7vf45fo93NFXq4X5Yv4GINMT/8K29MwpeZ3D9kn6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D/rtxQAAANsAAAAPAAAAAAAAAAAAAAAAAJgCAABkcnMv&#10;ZG93bnJldi54bWxQSwUGAAAAAAQABAD1AAAAigM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95" o:spid="_x0000_s1056" style="position:absolute;left:11135;top:1035;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er8YA&#10;AADbAAAADwAAAGRycy9kb3ducmV2LnhtbESPQWsCMRSE7wX/Q3iCl1KzbVHs1ii1IFrQQ90eenxs&#10;XjdLNy9rEt3tvzdCweMwM98w82VvG3EmH2rHCh7HGQji0umaKwVfxfphBiJEZI2NY1LwRwGWi8Hd&#10;HHPtOv6k8yFWIkE45KjAxNjmUobSkMUwdi1x8n6ctxiT9JXUHrsEt418yrKptFhzWjDY0ruh8vdw&#10;sgpmxn5MG1tMjr4r+u39arPbfz8rNRr2b68gIvXxFv5vb7WClwlcv6QfIB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ler8YAAADbAAAADwAAAAAAAAAAAAAAAACYAgAAZHJz&#10;L2Rvd25yZXYueG1sUEsFBgAAAAAEAAQA9QAAAIsDAAAAAA==&#10;" stroked="f" strokeweight="2pt">
                    <v:textbox>
                      <w:txbxContent>
                        <w:p w:rsidR="00F33566" w:rsidRDefault="00F33566" w:rsidP="00C84C88">
                          <w:pPr>
                            <w:rPr>
                              <w:rFonts w:eastAsia="Times New Roman"/>
                            </w:rPr>
                          </w:pPr>
                        </w:p>
                      </w:txbxContent>
                    </v:textbox>
                  </v:oval>
                </v:group>
              </v:group>
              <v:rect id="Rechteck 68832" o:spid="_x0000_s1057" style="position:absolute;left:619;top:10736;width:10955;height:43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vwK8YA&#10;AADeAAAADwAAAGRycy9kb3ducmV2LnhtbESPwWrDMBBE74X+g9hCbo3cFBzjRgmlUPCtxGkPvW2t&#10;rWVsrYylOkq+PgoEehxm5g2z2UU7iJkm3zlW8LTMQBA3TnfcKvg8vD8WIHxA1jg4JgUn8rDb3t9t&#10;sNTuyHua69CKBGFfogITwlhK6RtDFv3SjcTJ+3WTxZDk1Eo94THB7SBXWZZLix2nBYMjvRlq+vrP&#10;KoixWg8/tuu/8vFs1tX3R19ns1KLh/j6AiJQDP/hW7vSCvKieF7B9U66AnJ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vwK8YAAADeAAAADwAAAAAAAAAAAAAAAACYAgAAZHJz&#10;L2Rvd25yZXYueG1sUEsFBgAAAAAEAAQA9QAAAIsDAAAAAA==&#10;" fillcolor="#92d050"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rect id="Rechteck 288" o:spid="_x0000_s1058" style="position:absolute;left:23594;top:10736;width:10955;height:43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HLGcIA&#10;AADcAAAADwAAAGRycy9kb3ducmV2LnhtbERPTWvCQBC9C/6HZQQvUjcNpYTUVaJQ0ItgWrS9Ddkx&#10;CWZnQ3ZN4r/vHoQeH+97tRlNI3rqXG1ZwesyAkFcWF1zqeD76/MlAeE8ssbGMil4kIPNejpZYart&#10;wCfqc1+KEMIuRQWV920qpSsqMuiWtiUO3NV2Bn2AXSl1h0MIN42Mo+hdGqw5NFTY0q6i4pbfjYLt&#10;PXmjnzLJTG+O+/6y+KX6fFBqPhuzDxCeRv8vfrr3WkGchLXhTDg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csZwgAAANwAAAAPAAAAAAAAAAAAAAAAAJgCAABkcnMvZG93&#10;bnJldi54bWxQSwUGAAAAAAQABAD1AAAAhwMAAAAA&#10;" fillcolor="#cff"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rect id="Rechteck 289" o:spid="_x0000_s1059" style="position:absolute;left:12067;top:10736;width:10971;height:43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JpscA&#10;AADcAAAADwAAAGRycy9kb3ducmV2LnhtbESPQWvCQBSE74L/YXmCF9GNHqpNXSUKFQ85RC1Ib4/s&#10;axKafRuyWxP767sFweMwM98w621vanGj1lWWFcxnEQji3OqKCwUfl/fpCoTzyBpry6TgTg62m+Fg&#10;jbG2HZ/odvaFCBB2MSoovW9iKV1ekkE3sw1x8L5sa9AH2RZSt9gFuKnlIopepMGKw0KJDe1Lyr/P&#10;P0bB0R2u1X1JSbbL0uxz/psmky5VajzqkzcQnnr/DD/aR61gsXqF/zPhCM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eCabHAAAA3AAAAA8AAAAAAAAAAAAAAAAAmAIAAGRy&#10;cy9kb3ducmV2LnhtbFBLBQYAAAAABAAEAPUAAACMAwAAAAA=&#10;" fillcolor="yellow"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rect id="Rechteck 290" o:spid="_x0000_s1060" style="position:absolute;left:619;top:15819;width:10955;height:43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7qdsEA&#10;AADcAAAADwAAAGRycy9kb3ducmV2LnhtbERPPW/CMBDdK/EfrENiKw4MUAIGISSkbBVpO3Q74iOO&#10;Ep+j2A2GX18PlTo+ve/dIdpOjDT4xrGCxTwDQVw53XCt4PPj/PoGwgdkjZ1jUvAgD4f95GWHuXZ3&#10;vtBYhlqkEPY5KjAh9LmUvjJk0c9dT5y4mxsshgSHWuoB7yncdnKZZStpseHUYLCnk6GqLX+sghiL&#10;dXe1Tfu16p9mXXy/t2U2KjWbxuMWRKAY/sV/7kIrWG7S/H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e6nbBAAAA3AAAAA8AAAAAAAAAAAAAAAAAmAIAAGRycy9kb3du&#10;cmV2LnhtbFBLBQYAAAAABAAEAPUAAACGAwAAAAA=&#10;" fillcolor="#92d050"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rect id="Rechteck 291" o:spid="_x0000_s1061" style="position:absolute;left:23594;top:15819;width:10955;height:43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0WcYA&#10;AADcAAAADwAAAGRycy9kb3ducmV2LnhtbESPT2vCQBTE70K/w/IKvUizMRRJY1axgmAvgrb0z+2R&#10;fSah2bchu4npt3cFweMwM79h8tVoGjFQ52rLCmZRDIK4sLrmUsHnx/Y5BeE8ssbGMin4Jwer5cMk&#10;x0zbMx9oOPpSBAi7DBVU3reZlK6oyKCLbEscvJPtDPogu1LqDs8BbhqZxPFcGqw5LFTY0qai4u/Y&#10;GwVvffpCP2W6NoPZ74bv6S/VX+9KPT2O6wUIT6O/h2/tnVaQvM7geiYcAbm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4L0WcYAAADcAAAADwAAAAAAAAAAAAAAAACYAgAAZHJz&#10;L2Rvd25yZXYueG1sUEsFBgAAAAAEAAQA9QAAAIsDAAAAAA==&#10;" fillcolor="#cff"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rect id="Rechteck 292" o:spid="_x0000_s1062" style="position:absolute;left:12067;top:15819;width:10971;height:43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MNCscA&#10;AADcAAAADwAAAGRycy9kb3ducmV2LnhtbESPQWvCQBSE7wX/w/IKvRTdmENbo6tEocVDDqkK4u2R&#10;fSah2bchu5ror3cLhR6HmfmGWawG04grda62rGA6iUAQF1bXXCo47D/HHyCcR9bYWCYFN3KwWo6e&#10;Fpho2/M3XXe+FAHCLkEFlfdtIqUrKjLoJrYlDt7ZdgZ9kF0pdYd9gJtGxlH0Jg3WHBYqbGlTUfGz&#10;uxgFW/d1rG/vlObrPMtP03uWvvaZUi/PQzoH4Wnw/+G/9lYriGcx/J4JR0Au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jDQrHAAAA3AAAAA8AAAAAAAAAAAAAAAAAmAIAAGRy&#10;cy9kb3ducmV2LnhtbFBLBQYAAAAABAAEAPUAAACMAwAAAAA=&#10;" fillcolor="yellow"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rect id="Rechteck 293" o:spid="_x0000_s1063" style="position:absolute;left:619;top:20901;width:10955;height:43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0AcUA&#10;AADcAAAADwAAAGRycy9kb3ducmV2LnhtbESPQWvCQBSE7wX/w/IEb3WjBa3RVaRQyK00bQ+9PbPP&#10;bEj2bchu49pf3xWEHoeZ+YbZHaLtxEiDbxwrWMwzEMSV0w3XCj4/Xh+fQfiArLFzTAqu5OGwnzzs&#10;MNfuwu80lqEWCcI+RwUmhD6X0leGLPq564mTd3aDxZDkUEs94CXBbSeXWbaSFhtOCwZ7ejFUteWP&#10;VRBjse5Otmm/Vv2vWRffb22ZjUrNpvG4BREohv/wvV1oBcvNE9zOpCMg9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THQBxQAAANwAAAAPAAAAAAAAAAAAAAAAAJgCAABkcnMv&#10;ZG93bnJldi54bWxQSwUGAAAAAAQABAD1AAAAigMAAAAA&#10;" fillcolor="#92d050"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rect id="Rechteck 294" o:spid="_x0000_s1064" style="position:absolute;left:23594;top:20901;width:10955;height:43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wcYA&#10;AADcAAAADwAAAGRycy9kb3ducmV2LnhtbESPT2vCQBTE7wW/w/IKvZS6aQiSRlfRQiFeBG3pn9sj&#10;+0xCs29Ddk3it3cFweMwM79hFqvRNKKnztWWFbxOIxDEhdU1lwq+Pj9eUhDOI2tsLJOCMzlYLScP&#10;C8y0HXhP/cGXIkDYZaig8r7NpHRFRQbd1LbEwTvazqAPsiul7nAIcNPIOIpm0mDNYaHClt4rKv4P&#10;J6Ngc0oT+i3TtenNLu9/nv+o/t4q9fQ4rucgPI3+Hr61c60gfkvgeiYcAbm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XwcYAAADcAAAADwAAAAAAAAAAAAAAAACYAgAAZHJz&#10;L2Rvd25yZXYueG1sUEsFBgAAAAAEAAQA9QAAAIsDAAAAAA==&#10;" fillcolor="#cff"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rect id="Rechteck 295" o:spid="_x0000_s1065" style="position:absolute;left:12067;top:20901;width:10971;height:43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qVfscA&#10;AADcAAAADwAAAGRycy9kb3ducmV2LnhtbESPQWvCQBSE74X+h+UVehHdKGg1dZW00OIhh1QF6e2R&#10;fSbB7NuQ3Zror3cFocdhZr5hluve1OJMrassKxiPIhDEudUVFwr2u6/hHITzyBpry6TgQg7Wq+en&#10;JcbadvxD560vRICwi1FB6X0TS+nykgy6kW2Ig3e0rUEfZFtI3WIX4KaWkyiaSYMVh4USG/osKT9t&#10;/4yCjfs+VJc3SrKPLM1+x9c0GXSpUq8vffIOwlPv/8OP9kYrmCymcD8TjoB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KlX7HAAAA3AAAAA8AAAAAAAAAAAAAAAAAmAIAAGRy&#10;cy9kb3ducmV2LnhtbFBLBQYAAAAABAAEAPUAAACMAwAAAAA=&#10;" fillcolor="yellow" stroked="f" strokeweight="2pt">
                <v:shadow on="t" color="black" opacity="26214f" origin="-.5,-.5" offset=".24944mm,.24944mm"/>
                <v:textbox inset=".2mm,.2mm,.2mm,.2mm">
                  <w:txbxContent>
                    <w:p w:rsidR="00F33566" w:rsidRDefault="00F33566" w:rsidP="00C84C88">
                      <w:pPr>
                        <w:pStyle w:val="StandardWeb"/>
                        <w:spacing w:before="80" w:beforeAutospacing="0" w:after="200" w:afterAutospacing="0" w:line="276" w:lineRule="auto"/>
                        <w:textAlignment w:val="baseline"/>
                      </w:pPr>
                      <w:r>
                        <w:rPr>
                          <w:rFonts w:ascii="Comic Sans MS" w:eastAsia="Calibri" w:hAnsi="Comic Sans MS" w:cs="Arial"/>
                          <w:color w:val="000000"/>
                          <w:kern w:val="24"/>
                          <w:sz w:val="16"/>
                          <w:szCs w:val="16"/>
                        </w:rPr>
                        <w:t> </w:t>
                      </w:r>
                    </w:p>
                  </w:txbxContent>
                </v:textbox>
              </v:rect>
              <v:shape id="Freihandform 296" o:spid="_x0000_s1066" style="position:absolute;top:26206;width:37746;height:2573;visibility:visible;v-text-anchor:middle" coordsize="2816127,2580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oRncQA&#10;AADcAAAADwAAAGRycy9kb3ducmV2LnhtbESPwWrDMBBE74X+g9hCLqWRk0PSulGMGzD0mDil58Xa&#10;2KbWSkhK7Pbrq0Agx2Fm3jCbYjKDuJAPvWUFi3kGgrixuudWwdexenkFESKyxsEyKfilAMX28WGD&#10;ubYjH+hSx1YkCIccFXQxulzK0HRkMMytI07eyXqDMUnfSu1xTHAzyGWWraTBntNCh452HTU/9dko&#10;cNX3+vnv/IH74E9ZY11p60Wr1OxpKt9BRJriPXxrf2oFy7cVXM+kIy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EZ3EAAAA3AAAAA8AAAAAAAAAAAAAAAAAmAIAAGRycy9k&#10;b3ducmV2LnhtbFBLBQYAAAAABAAEAPUAAACJAwAAAAA=&#10;" adj="-11796480,,5400" path="m,162685l168294,56098r67318,61708l319759,72928r100977,50488l476834,61708r117806,72928l622689,67318r33659,67318l796594,72928r72927,33659l931229,44879r67318,78537l1088304,78538r72928,61708l1256599,50488r61708,84148l1413673,56098r84148,44879l1520260,50488r61708,72928l1610017,50488r84147,100977l1755872,50488r140246,89758l1924167,56098r28049,72928l2098071,67318r28049,78537l2176608,78538r78538,28049l2271975,44879r67318,95367l2401001,39269r56098,84147l2501978,56098r72927,44879l2619784,33659r56098,84147l2816127,r,258052l,252442,,162685xe" strokecolor="white" strokeweight="2pt">
                <v:stroke joinstyle="miter"/>
                <v:formulas/>
                <v:path arrowok="t" o:connecttype="custom" o:connectlocs="0,162210;225575,55934;315805,117462;428593,72715;563938,123055;639130,61528;797032,134243;834628,67121;879743,134243;1067724,72715;1165472,106276;1248183,44748;1338414,123055;1458720,78309;1556470,139836;1684296,50340;1767007,134243;1894832,55934;2007621,100682;2037697,50340;2120408,123055;2158004,50340;2270791,151022;2353502,50340;2541483,139836;2579079,55934;2616674,128649;2812173,67121;2849768,145429;2917441,78309;3022710,106276;3045267,44748;3135497,139836;3218208,39154;3293400,123055;3353554,55934;3451302,100682;3511456,33561;3586648,117462;3774627,0;3774627,257298;0,251704;0,162210" o:connectangles="0,0,0,0,0,0,0,0,0,0,0,0,0,0,0,0,0,0,0,0,0,0,0,0,0,0,0,0,0,0,0,0,0,0,0,0,0,0,0,0,0,0,0" textboxrect="0,0,2816127,258052"/>
                <v:textbox>
                  <w:txbxContent>
                    <w:p w:rsidR="00F33566" w:rsidRDefault="00F33566" w:rsidP="00C84C88"/>
                  </w:txbxContent>
                </v:textbox>
              </v:shape>
            </v:group>
            <v:group id="Gruppieren 297" o:spid="_x0000_s1067" style="position:absolute;left:6728;top:10817;width:460;height:714" coordorigin="6729,10817"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line id="Gerader Verbinder 101" o:spid="_x0000_s1068" style="position:absolute;flip:x;visibility:visible" from="6778,11031" to="6876,11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h3QMQAAADcAAAADwAAAGRycy9kb3ducmV2LnhtbESPwU7DMAyG70h7h8iTuCCWUiFUumXT&#10;QOoE3NjY3WpMWtY4VRK28vb4gMTR+v1//rzaTH5QZ4qpD2zgblGAIm6D7dkZ+Dg0txWolJEtDoHJ&#10;wA8l2KxnVyusbbjwO5332SmBcKrRQJfzWGud2o48pkUYiSX7DNFjljE6bSNeBO4HXRbFg/bYs1zo&#10;cKTnjtrT/tuLxuuhqu7tW3RPN675Ko9ls6t2xlzPp+0SVKYp/y//tV+sgfJRbOUZIY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6HdAxAAAANwAAAAPAAAAAAAAAAAA&#10;AAAAAKECAABkcnMvZG93bnJldi54bWxQSwUGAAAAAAQABAD5AAAAkgMAAAAA&#10;" strokeweight=".25pt"/>
              <v:oval id="Ellipse 299" o:spid="_x0000_s1069" style="position:absolute;left:6729;top:10817;width:356;height:3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rF8UA&#10;AADcAAAADwAAAGRycy9kb3ducmV2LnhtbESPT2sCMRTE70K/Q3gFL1Kzeqi6GqUIUi8tuLXQ4yN5&#10;+wc3L9skXddv3xQKHoeZ+Q2z2Q22FT350DhWMJtmIIi1Mw1XCs4fh6cliBCRDbaOScGNAuy2D6MN&#10;5sZd+UR9ESuRIBxyVFDH2OVSBl2TxTB1HXHySuctxiR9JY3Ha4LbVs6z7FlabDgt1NjRviZ9KX6s&#10;gv7cFk35Wi6W79q/6a/vz8mRZkqNH4eXNYhIQ7yH/9tHo2C+WsHfmXQ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2sXxQAAANwAAAAPAAAAAAAAAAAAAAAAAJgCAABkcnMv&#10;ZG93bnJldi54bWxQSwUGAAAAAAQABAD1AAAAigM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300" o:spid="_x0000_s1070" style="position:absolute;left:6840;top:10898;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yDvcMA&#10;AADcAAAADwAAAGRycy9kb3ducmV2LnhtbERPz2vCMBS+C/4P4Q12EU03sUg1ihuMOdCDdocdH82z&#10;KWteuiSz3X+/HASPH9/v9XawrbiSD41jBU+zDARx5XTDtYLP8m26BBEissbWMSn4owDbzXi0xkK7&#10;nk90PcdapBAOBSowMXaFlKEyZDHMXEecuIvzFmOCvpbaY5/CbSufsyyXFhtODQY7ejVUfZ9/rYKl&#10;sR95a8vFj+/LYT95eT8cv+ZKPT4MuxWISEO8i2/uvVYwz9L8dCYd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yDvcMAAADcAAAADwAAAAAAAAAAAAAAAACYAgAAZHJzL2Rv&#10;d25yZXYueG1sUEsFBgAAAAAEAAQA9QAAAIgDAAAAAA==&#10;" stroked="f" strokeweight="2pt">
                <v:textbox>
                  <w:txbxContent>
                    <w:p w:rsidR="00F33566" w:rsidRDefault="00F33566" w:rsidP="00C84C88">
                      <w:pPr>
                        <w:rPr>
                          <w:rFonts w:eastAsia="Times New Roman"/>
                        </w:rPr>
                      </w:pPr>
                    </w:p>
                  </w:txbxContent>
                </v:textbox>
              </v:oval>
            </v:group>
            <v:group id="Gruppieren 301" o:spid="_x0000_s1071" style="position:absolute;left:29317;top:10929;width:461;height:714" coordorigin="29318,10928"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line id="Gerader Verbinder 96" o:spid="_x0000_s1072" style="position:absolute;flip:x;visibility:visible" from="29367,11142" to="29466,11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vasMUAAADcAAAADwAAAGRycy9kb3ducmV2LnhtbESPzWrDMBCE74W+g9hCLqGR64Zg3Cgh&#10;KTgkveWn98Xaym6tlZGUxHn7KlDocZidb3bmy8F24kI+tI4VvEwyEMS10y0bBadj9VyACBFZY+eY&#10;FNwowHLx+DDHUrsr7+lyiEYkCIcSFTQx9qWUoW7IYpi4njh5X85bjEl6I7XHa4LbTuZZNpMWW04N&#10;Dfb03lD9czjb9MbuWBRT/eHNemyq7/wzrzbFRqnR07B6AxFpiP/Hf+mtVvCa5XAfkwg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uvasMUAAADcAAAADwAAAAAAAAAA&#10;AAAAAAChAgAAZHJzL2Rvd25yZXYueG1sUEsFBgAAAAAEAAQA+QAAAJMDAAAAAA==&#10;" strokeweight=".25pt"/>
              <v:oval id="Ellipse 303" o:spid="_x0000_s1073" style="position:absolute;left:29318;top:10928;width:357;height:3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DG58UA&#10;AADcAAAADwAAAGRycy9kb3ducmV2LnhtbESPT2sCMRTE70K/Q3iFXqRmrWBlaxQRRC8V3Fro8ZG8&#10;/UM3L2sS1+23N4VCj8PM/IZZrgfbip58aBwrmE4yEMTamYYrBeeP3fMCRIjIBlvHpOCHAqxXD6Ml&#10;5sbd+ER9ESuRIBxyVFDH2OVSBl2TxTBxHXHySuctxiR9JY3HW4LbVr5k2VxabDgt1NjRtib9XVyt&#10;gv7cFk25L18XR+3f9dflc3ygqVJPj8PmDUSkIf6H/9oHo2CWzeD3TDo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AMbnxQAAANwAAAAPAAAAAAAAAAAAAAAAAJgCAABkcnMv&#10;ZG93bnJldi54bWxQSwUGAAAAAAQABAD1AAAAigM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304" o:spid="_x0000_s1074" style="position:absolute;left:29426;top:11007;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FvsYA&#10;AADcAAAADwAAAGRycy9kb3ducmV2LnhtbESPQWsCMRSE74X+h/AEL1KzahXZGqUtlCrooW4PPT42&#10;r5vFzcuapO7235uC0OMwM98wq01vG3EhH2rHCibjDARx6XTNlYLP4u1hCSJEZI2NY1LwSwE26/u7&#10;FebadfxBl2OsRIJwyFGBibHNpQylIYth7Fri5H07bzEm6SupPXYJbhs5zbKFtFhzWjDY0quh8nT8&#10;sQqWxu4WjS3mZ98V/Xb08r4/fM2UGg765ycQkfr4H761t1rBLHuEvzPp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eFvsYAAADcAAAADwAAAAAAAAAAAAAAAACYAgAAZHJz&#10;L2Rvd25yZXYueG1sUEsFBgAAAAAEAAQA9QAAAIsDAAAAAA==&#10;" stroked="f" strokeweight="2pt">
                <v:textbox>
                  <w:txbxContent>
                    <w:p w:rsidR="00F33566" w:rsidRDefault="00F33566" w:rsidP="00C84C88">
                      <w:pPr>
                        <w:rPr>
                          <w:rFonts w:eastAsia="Times New Roman"/>
                        </w:rPr>
                      </w:pPr>
                    </w:p>
                  </w:txbxContent>
                </v:textbox>
              </v:oval>
            </v:group>
            <v:group id="Gruppieren 305" o:spid="_x0000_s1075" style="position:absolute;left:18190;top:10817;width:460;height:714" coordorigin="18189,10817"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line id="Gerader Verbinder 91" o:spid="_x0000_s1076" style="position:absolute;flip:x;visibility:visible" from="18238,11031" to="18337,11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Dcs8UAAADcAAAADwAAAGRycy9kb3ducmV2LnhtbESPQWsCMRCF7wX/Qxihl1KzXYssW6PY&#10;wor2prb3YTPNbt1MliTV7b83guDx8eZ9b958OdhOnMiH1rGCl0kGgrh2umWj4OtQPRcgQkTW2Dkm&#10;Bf8UYLkYPcyx1O7MOzrtoxEJwqFEBU2MfSllqBuyGCauJ07ej/MWY5LeSO3xnOC2k3mWzaTFllND&#10;gz19NFQf9382vbE9FMWr/vTm/clUv/l3Xq2LtVKP42H1BiLSEO/Ht/RGK5hmM7iOSQSQi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Dcs8UAAADcAAAADwAAAAAAAAAA&#10;AAAAAAChAgAAZHJzL2Rvd25yZXYueG1sUEsFBgAAAAAEAAQA+QAAAJMDAAAAAA==&#10;" strokeweight=".25pt"/>
              <v:oval id="Ellipse 308" o:spid="_x0000_s1077" style="position:absolute;left:18189;top:10817;width:357;height:3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RUlsIA&#10;AADcAAAADwAAAGRycy9kb3ducmV2LnhtbERPy2oCMRTdF/yHcIVuimZUaGU0ihSKbhQ6VXB5Se48&#10;cHIzTdJx+vdmUejycN7r7WBb0ZMPjWMFs2kGglg703Cl4Pz1MVmCCBHZYOuYFPxSgO1m9LTG3Lg7&#10;f1JfxEqkEA45Kqhj7HIpg67JYpi6jjhxpfMWY4K+ksbjPYXbVs6z7FVabDg11NjRe036VvxYBf25&#10;LZpyX74tT9of9fX78nKgmVLP42G3AhFpiP/iP/fBKFhkaW06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pFSWwgAAANwAAAAPAAAAAAAAAAAAAAAAAJgCAABkcnMvZG93&#10;bnJldi54bWxQSwUGAAAAAAQABAD1AAAAhwM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309" o:spid="_x0000_s1078" style="position:absolute;left:18296;top:10898;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qIMYA&#10;AADcAAAADwAAAGRycy9kb3ducmV2LnhtbESPQWsCMRSE7wX/Q3iCl1KzrVTs1ii1ICrooW4PPT42&#10;r5ulm5c1ie723zdCweMwM98w82VvG3EhH2rHCh7HGQji0umaKwWfxfphBiJEZI2NY1LwSwGWi8Hd&#10;HHPtOv6gyzFWIkE45KjAxNjmUobSkMUwdi1x8r6dtxiT9JXUHrsEt418yrKptFhzWjDY0ruh8ud4&#10;tgpmxu6mjS2eT74r+u39arM/fE2UGg37t1cQkfp4C/+3t1rBJHuB65l0BO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YqIMYAAADcAAAADwAAAAAAAAAAAAAAAACYAgAAZHJz&#10;L2Rvd25yZXYueG1sUEsFBgAAAAAEAAQA9QAAAIsDAAAAAA==&#10;" stroked="f" strokeweight="2pt">
                <v:textbox>
                  <w:txbxContent>
                    <w:p w:rsidR="00F33566" w:rsidRDefault="00F33566" w:rsidP="00C84C88">
                      <w:pPr>
                        <w:rPr>
                          <w:rFonts w:eastAsia="Times New Roman"/>
                        </w:rPr>
                      </w:pPr>
                    </w:p>
                  </w:txbxContent>
                </v:textbox>
              </v:oval>
            </v:group>
            <v:group id="Gruppieren 310" o:spid="_x0000_s1079" style="position:absolute;left:6269;top:15781;width:460;height:714" coordorigin="6270,15781"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Gerader Verbinder 101" o:spid="_x0000_s1080" style="position:absolute;flip:x;visibility:visible" from="6319,15995" to="6417,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SGsUAAADcAAAADwAAAGRycy9kb3ducmV2LnhtbESPzWrDMBCE74W+g9hCLyWR7ZZgnCih&#10;LTg0veXvvlgb2am1MpKauG9fBQo9DrPzzc5iNdpeXMiHzrGCfJqBIG6c7tgoOOzrSQkiRGSNvWNS&#10;8EMBVsv7uwVW2l15S5ddNCJBOFSooI1xqKQMTUsWw9QNxMk7OW8xJumN1B6vCW57WWTZTFrsODW0&#10;ONB7S83X7tumNzb7snzRn968PZn6XByLel2ulXp8GF/nICKN8f/4L/2hFTznOdzGJAL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SGsUAAADcAAAADwAAAAAAAAAA&#10;AAAAAAChAgAAZHJzL2Rvd25yZXYueG1sUEsFBgAAAAAEAAQA+QAAAJMDAAAAAA==&#10;" strokeweight=".25pt"/>
              <v:oval id="Ellipse 312" o:spid="_x0000_s1081" style="position:absolute;left:6270;top:15781;width:356;height:3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X1ocYA&#10;AADcAAAADwAAAGRycy9kb3ducmV2LnhtbESPT2sCMRTE7wW/Q3hCL0Wza6GV1SilUOqlQrcWPD6S&#10;t39w87JN0nX77Y0g9DjMzG+Y9Xa0nRjIh9axgnyegSDWzrRcKzh8vc2WIEJENtg5JgV/FGC7mdyt&#10;sTDuzJ80lLEWCcKhQAVNjH0hZdANWQxz1xMnr3LeYkzS19J4PCe47eQiy56kxZbTQoM9vTakT+Wv&#10;VTAcurKt3qvn5V77D338+X7YUa7U/XR8WYGINMb/8K29Mwoe8wVcz6QjID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X1ocYAAADcAAAADwAAAAAAAAAAAAAAAACYAgAAZHJz&#10;L2Rvd25yZXYueG1sUEsFBgAAAAAEAAQA9QAAAIsDA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313" o:spid="_x0000_s1082" style="position:absolute;left:6381;top:15862;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eLF8YA&#10;AADcAAAADwAAAGRycy9kb3ducmV2LnhtbESPQWsCMRSE74X+h/AKvUjN2qUiq1FaQapQD3V76PGx&#10;eW6Wbl62Sequ/94IQo/DzHzDLFaDbcWJfGgcK5iMMxDEldMN1wq+ys3TDESIyBpbx6TgTAFWy/u7&#10;BRba9fxJp0OsRYJwKFCBibErpAyVIYth7Dri5B2dtxiT9LXUHvsEt618zrKptNhwWjDY0dpQ9XP4&#10;swpmxu6mrS1ffn1fDtvR2/vH/jtX6vFheJ2DiDTE//CtvdUK8kkO1zPpCM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eLF8YAAADcAAAADwAAAAAAAAAAAAAAAACYAgAAZHJz&#10;L2Rvd25yZXYueG1sUEsFBgAAAAAEAAQA9QAAAIsDAAAAAA==&#10;" stroked="f" strokeweight="2pt">
                <v:textbox>
                  <w:txbxContent>
                    <w:p w:rsidR="00F33566" w:rsidRDefault="00F33566" w:rsidP="00C84C88">
                      <w:pPr>
                        <w:rPr>
                          <w:rFonts w:eastAsia="Times New Roman"/>
                        </w:rPr>
                      </w:pPr>
                    </w:p>
                  </w:txbxContent>
                </v:textbox>
              </v:oval>
            </v:group>
            <v:group id="Gruppieren 314" o:spid="_x0000_s1083" style="position:absolute;left:28858;top:15893;width:460;height:714" coordorigin="28859,15891"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line id="Gerader Verbinder 96" o:spid="_x0000_s1084" style="position:absolute;flip:x;visibility:visible" from="28908,16106" to="29006,16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vUGcUAAADcAAAADwAAAGRycy9kb3ducmV2LnhtbESPzWrDMBCE74W8g9hALqWR4zbFuFFC&#10;G3Boc8vffbG2shNrZSQ1cd++KhR6HGbnm53FarCduJIPrWMFs2kGgrh2umWj4HioHgoQISJr7ByT&#10;gm8KsFqO7hZYanfjHV330YgE4VCigibGvpQy1A1ZDFPXEyfv03mLMUlvpPZ4S3DbyTzLnqXFllND&#10;gz2tG6ov+y+b3vg4FMWT3nrzdm+qc37Kq02xUWoyHl5fQEQa4v/xX/pdK3iczeF3TCK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vUGcUAAADcAAAADwAAAAAAAAAA&#10;AAAAAAChAgAAZHJzL2Rvd25yZXYueG1sUEsFBgAAAAAEAAQA+QAAAJMDAAAAAA==&#10;" strokeweight=".25pt"/>
              <v:oval id="Ellipse 316" o:spid="_x0000_s1085" style="position:absolute;left:28859;top:15891;width:356;height:3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7zosYA&#10;AADcAAAADwAAAGRycy9kb3ducmV2LnhtbESPT2sCMRTE74V+h/AKvZSa3RZUVqNIoejFQrcKPT6S&#10;t39w87ImcV2/fVMo9DjMzG+Y5Xq0nRjIh9axgnySgSDWzrRcKzh8vT/PQYSIbLBzTApuFGC9ur9b&#10;YmHclT9pKGMtEoRDgQqaGPtCyqAbshgmridOXuW8xZikr6XxeE1w28mXLJtKiy2nhQZ7emtIn8qL&#10;VTAcurKtttVs/qH9Xn+fj087ypV6fBg3CxCRxvgf/mvvjILXfAq/Z9IR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K7zosYAAADcAAAADwAAAAAAAAAAAAAAAACYAgAAZHJz&#10;L2Rvd25yZXYueG1sUEsFBgAAAAAEAAQA9QAAAIsDA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317" o:spid="_x0000_s1086" style="position:absolute;left:28967;top:15971;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yNFMcA&#10;AADcAAAADwAAAGRycy9kb3ducmV2LnhtbESPQWsCMRSE7wX/Q3hCL6VmVWplNYoVSi3Ug24PPT42&#10;z83i5mWbpO76702h0OMwM98wy3VvG3EhH2rHCsajDARx6XTNlYLP4vVxDiJEZI2NY1JwpQDr1eBu&#10;ibl2HR/ocoyVSBAOOSowMba5lKE0ZDGMXEucvJPzFmOSvpLaY5fgtpGTLJtJizWnBYMtbQ2V5+OP&#10;VTA39n3W2OLp23dFv3t4efvYf02Vuh/2mwWISH38D/+1d1rBdPwMv2fSEZ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MjRTHAAAA3AAAAA8AAAAAAAAAAAAAAAAAmAIAAGRy&#10;cy9kb3ducmV2LnhtbFBLBQYAAAAABAAEAPUAAACMAwAAAAA=&#10;" stroked="f" strokeweight="2pt">
                <v:textbox>
                  <w:txbxContent>
                    <w:p w:rsidR="00F33566" w:rsidRDefault="00F33566" w:rsidP="00C84C88">
                      <w:pPr>
                        <w:rPr>
                          <w:rFonts w:eastAsia="Times New Roman"/>
                        </w:rPr>
                      </w:pPr>
                    </w:p>
                  </w:txbxContent>
                </v:textbox>
              </v:oval>
            </v:group>
            <v:group id="Gruppieren 318" o:spid="_x0000_s1087" style="position:absolute;left:17730;top:15781;width:461;height:714" coordorigin="17730,15781"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line id="Gerader Verbinder 91" o:spid="_x0000_s1088" style="position:absolute;flip:x;visibility:visible" from="17779,15995" to="17877,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eHMUAAADcAAAADwAAAGRycy9kb3ducmV2LnhtbESPwW7CMBBE75X4B2uRuFTFIa1QSDGo&#10;RQpquQHlvoq3TiBeR7YL6d/XlSr1OJqdNzvL9WA7cSUfWscKZtMMBHHtdMtGwcexeihAhIissXNM&#10;Cr4pwHo1ultiqd2N93Q9RCMShEOJCpoY+1LKUDdkMUxdT5y8T+ctxiS9kdrjLcFtJ/Msm0uLLaeG&#10;BnvaNFRfDl82vfF+LIonvfPm9d5U5/yUV9tiq9RkPLw8g4g0xP/jv/SbVvA4W8DvmEQA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beHMUAAADcAAAADwAAAAAAAAAA&#10;AAAAAAChAgAAZHJzL2Rvd25yZXYueG1sUEsFBgAAAAAEAAQA+QAAAJMDAAAAAA==&#10;" strokeweight=".25pt"/>
              <v:oval id="Ellipse 96" o:spid="_x0000_s1089" style="position:absolute;left:17730;top:15781;width:356;height:3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BAcUA&#10;AADbAAAADwAAAGRycy9kb3ducmV2LnhtbESPT2sCMRTE70K/Q3iFXqRm7UHt1igiiF4quLXQ4yN5&#10;+4duXtYkrttvbwqFHoeZ+Q2zXA+2FT350DhWMJ1kIIi1Mw1XCs4fu+cFiBCRDbaOScEPBVivHkZL&#10;zI278Yn6IlYiQTjkqKCOsculDLomi2HiOuLklc5bjEn6ShqPtwS3rXzJspm02HBaqLGjbU36u7ha&#10;Bf25LZpyX84XR+3f9dflc3ygqVJPj8PmDUSkIf6H/9oHo+B1Br9f0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kcEBxQAAANsAAAAPAAAAAAAAAAAAAAAAAJgCAABkcnMv&#10;ZG93bnJldi54bWxQSwUGAAAAAAQABAD1AAAAigM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97" o:spid="_x0000_s1090" style="position:absolute;left:17836;top:15862;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Q8cA&#10;AADbAAAADwAAAGRycy9kb3ducmV2LnhtbESPT0sDMRTE70K/Q3gFL9JmVeyfbdOigtiCPbTbQ4+P&#10;zetm6eZlTWJ3/fZGEDwOM/MbZrnubSOu5EPtWMH9OANBXDpdc6XgWLyNZiBCRNbYOCYF3xRgvRrc&#10;LDHXruM9XQ+xEgnCIUcFJsY2lzKUhiyGsWuJk3d23mJM0ldSe+wS3DbyIcsm0mLNacFgS6+Gysvh&#10;yyqYGbudNLZ4+vRd0W/uXt4/dqdHpW6H/fMCRKQ+/of/2hutYD6F3y/pB8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ZUPHAAAA2wAAAA8AAAAAAAAAAAAAAAAAmAIAAGRy&#10;cy9kb3ducmV2LnhtbFBLBQYAAAAABAAEAPUAAACMAwAAAAA=&#10;" stroked="f" strokeweight="2pt">
                <v:textbox>
                  <w:txbxContent>
                    <w:p w:rsidR="00F33566" w:rsidRDefault="00F33566" w:rsidP="00C84C88">
                      <w:pPr>
                        <w:rPr>
                          <w:rFonts w:eastAsia="Times New Roman"/>
                        </w:rPr>
                      </w:pPr>
                    </w:p>
                  </w:txbxContent>
                </v:textbox>
              </v:oval>
            </v:group>
            <v:group id="Gruppieren 98" o:spid="_x0000_s1091" style="position:absolute;left:6695;top:20745;width:461;height:714" coordorigin="6696,20745"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Gerader Verbinder 101" o:spid="_x0000_s1092" style="position:absolute;flip:x;visibility:visible" from="6745,20959" to="6843,2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uFxsQAAADbAAAADwAAAGRycy9kb3ducmV2LnhtbESPQWsCMRCF7wX/QxjBS9GsSynr1iha&#10;WKm9Ve192EyzWzeTJUl1/femUOjx8eZ9b95yPdhOXMiH1rGC+SwDQVw73bJRcDpW0wJEiMgaO8ek&#10;4EYB1qvRwxJL7a78QZdDNCJBOJSooImxL6UMdUMWw8z1xMn7ct5iTNIbqT1eE9x2Ms+yZ2mx5dTQ&#10;YE+vDdXnw49Nb+yPRfGk373ZPprqO//Mq12xU2oyHjYvICIN8f/4L/2mFSwW8LslAU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W4XGxAAAANsAAAAPAAAAAAAAAAAA&#10;AAAAAKECAABkcnMvZG93bnJldi54bWxQSwUGAAAAAAQABAD5AAAAkgMAAAAA&#10;" strokeweight=".25pt"/>
              <v:oval id="Ellipse 100" o:spid="_x0000_s1093" style="position:absolute;left:6696;top:20745;width:356;height:3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2ccYA&#10;AADcAAAADwAAAGRycy9kb3ducmV2LnhtbESPT0sDMRDF70K/Q5iCF2mz9aBl27RIQexFwW0Fj0My&#10;+wc3k20St+u3dw6Ctxnem/d+s91PvlcjxdQFNrBaFqCIbXAdNwbOp+fFGlTKyA77wGTghxLsd7Ob&#10;LZYuXPmdxio3SkI4lWigzXkotU62JY9pGQZi0eoQPWZZY6NdxKuE+17fF8WD9tixNLQ40KEl+1V9&#10;ewPjua+6+qV+XL/Z+Go/Lx93R1oZczufnjagMk353/x3fXSCXwi+PCMT6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Y2ccYAAADcAAAADwAAAAAAAAAAAAAAAACYAgAAZHJz&#10;L2Rvd25yZXYueG1sUEsFBgAAAAAEAAQA9QAAAIsDA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101" o:spid="_x0000_s1094" style="position:absolute;left:6807;top:20826;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RIx8QA&#10;AADcAAAADwAAAGRycy9kb3ducmV2LnhtbERPTWsCMRC9F/wPYYReima1VGQ1igpSC+2hrgePw2bc&#10;LG4ma5K623/fFAq9zeN9znLd20bcyYfasYLJOANBXDpdc6XgVOxHcxAhImtsHJOCbwqwXg0elphr&#10;1/En3Y+xEimEQ44KTIxtLmUoDVkMY9cSJ+7ivMWYoK+k9tilcNvIaZbNpMWaU4PBlnaGyuvxyyqY&#10;G/s2a2zxcvNd0R+etq/vH+dnpR6H/WYBIlIf/8V/7oNO87MJ/D6TL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0SMfEAAAA3AAAAA8AAAAAAAAAAAAAAAAAmAIAAGRycy9k&#10;b3ducmV2LnhtbFBLBQYAAAAABAAEAPUAAACJAwAAAAA=&#10;" stroked="f" strokeweight="2pt">
                <v:textbox>
                  <w:txbxContent>
                    <w:p w:rsidR="00F33566" w:rsidRDefault="00F33566" w:rsidP="00C84C88">
                      <w:pPr>
                        <w:rPr>
                          <w:rFonts w:eastAsia="Times New Roman"/>
                        </w:rPr>
                      </w:pPr>
                    </w:p>
                  </w:txbxContent>
                </v:textbox>
              </v:oval>
            </v:group>
            <v:group id="Gruppieren 102" o:spid="_x0000_s1095" style="position:absolute;left:29284;top:20857;width:461;height:714" coordorigin="29285,20855"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line id="Gerader Verbinder 96" o:spid="_x0000_s1096" style="position:absolute;flip:x;visibility:visible" from="29334,21070" to="29433,21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MRysUAAADcAAAADwAAAGRycy9kb3ducmV2LnhtbESPzWrDMBCE74W+g9hCLqGR64Zg3Cgh&#10;KTgkveWn98Xaym6tlZGUxHn7KlDobZeZb3Z2vhxsJy7kQ+tYwcskA0FcO92yUXA6Vs8FiBCRNXaO&#10;ScGNAiwXjw9zLLW78p4uh2hECuFQooImxr6UMtQNWQwT1xMn7ct5izGt3kjt8ZrCbSfzLJtJiy2n&#10;Cw329N5Q/XM421RjdyyKqf7wZj021Xf+mVebYqPU6GlYvYGINMR/8x+91YnLXuH+TJp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GMRysUAAADcAAAADwAAAAAAAAAA&#10;AAAAAAChAgAAZHJzL2Rvd25yZXYueG1sUEsFBgAAAAAEAAQA+QAAAJMDAAAAAA==&#10;" strokeweight=".25pt"/>
              <v:oval id="Ellipse 104" o:spid="_x0000_s1097" style="position:absolute;left:29285;top:20855;width:357;height:3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0wcsMA&#10;AADcAAAADwAAAGRycy9kb3ducmV2LnhtbERPS2sCMRC+F/wPYYReSs0qUmVrFCkUvSh0tdDjkMw+&#10;cDPZJum6/femUPA2H99zVpvBtqInHxrHCqaTDASxdqbhSsH59P68BBEissHWMSn4pQCb9ehhhblx&#10;V/6gvoiVSCEcclRQx9jlUgZdk8UwcR1x4krnLcYEfSWNx2sKt62cZdmLtNhwaqixo7ea9KX4sQr6&#10;c1s05a5cLI/aH/TX9+fTnqZKPY6H7SuISEO8i//de5PmZ3P4e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0wcsMAAADcAAAADwAAAAAAAAAAAAAAAACYAgAAZHJzL2Rv&#10;d25yZXYueG1sUEsFBgAAAAAEAAQA9QAAAIgDA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105" o:spid="_x0000_s1098" style="position:absolute;left:29393;top:20935;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9OxMQA&#10;AADcAAAADwAAAGRycy9kb3ducmV2LnhtbERPTWsCMRC9F/wPYYReimbboshqFBWkCu2hrgePw2bc&#10;LG4m2yR1t//eFAq9zeN9zmLV20bcyIfasYLncQaCuHS65krBqdiNZiBCRNbYOCYFPxRgtRw8LDDX&#10;ruNPuh1jJVIIhxwVmBjbXMpQGrIYxq4lTtzFeYsxQV9J7bFL4baRL1k2lRZrTg0GW9oaKq/Hb6tg&#10;Zuxh2thi8uW7ot8/bd7eP86vSj0O+/UcRKQ+/ov/3Hud5mcT+H0mXS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PTsTEAAAA3AAAAA8AAAAAAAAAAAAAAAAAmAIAAGRycy9k&#10;b3ducmV2LnhtbFBLBQYAAAAABAAEAPUAAACJAwAAAAA=&#10;" stroked="f" strokeweight="2pt">
                <v:textbox>
                  <w:txbxContent>
                    <w:p w:rsidR="00F33566" w:rsidRDefault="00F33566" w:rsidP="00C84C88">
                      <w:pPr>
                        <w:rPr>
                          <w:rFonts w:eastAsia="Times New Roman"/>
                        </w:rPr>
                      </w:pPr>
                    </w:p>
                  </w:txbxContent>
                </v:textbox>
              </v:oval>
            </v:group>
            <v:group id="Gruppieren 106" o:spid="_x0000_s1099" style="position:absolute;left:18157;top:20745;width:460;height:714" coordorigin="18156,20745" coordsize="356,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line id="Gerader Verbinder 91" o:spid="_x0000_s1100" style="position:absolute;flip:x;visibility:visible" from="18206,20959" to="18304,2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gXycUAAADcAAAADwAAAGRycy9kb3ducmV2LnhtbESPzWrDMBCE74W+g9hCLqGRa0pi3Cgh&#10;KTgkveWn98Xaym6tlZGUxHn7KlDobZeZb3Z2vhxsJy7kQ+tYwcskA0FcO92yUXA6Vs8FiBCRNXaO&#10;ScGNAiwXjw9zLLW78p4uh2hECuFQooImxr6UMtQNWQwT1xMn7ct5izGt3kjt8ZrCbSfzLJtKiy2n&#10;Cw329N5Q/XM421RjdyyKV/3hzXpsqu/8M682xUap0dOwegMRaYj/5j96qxOXzeD+TJp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gXycUAAADcAAAADwAAAAAAAAAA&#10;AAAAAAChAgAAZHJzL2Rvd25yZXYueG1sUEsFBgAAAAAEAAQA+QAAAJMDAAAAAA==&#10;" strokeweight=".25pt"/>
              <v:oval id="Ellipse 108" o:spid="_x0000_s1101" style="position:absolute;left:18156;top:20745;width:357;height:3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A6d8YA&#10;AADcAAAADwAAAGRycy9kb3ducmV2LnhtbESPT0sDMRDF70K/Q5iCF2mz9aBl27RIQexFwW0Fj0My&#10;+wc3k20St+u3dw6Ctxnem/d+s91PvlcjxdQFNrBaFqCIbXAdNwbOp+fFGlTKyA77wGTghxLsd7Ob&#10;LZYuXPmdxio3SkI4lWigzXkotU62JY9pGQZi0eoQPWZZY6NdxKuE+17fF8WD9tixNLQ40KEl+1V9&#10;ewPjua+6+qV+XL/Z+Go/Lx93R1oZczufnjagMk353/x3fXSCXwitPCMT6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A6d8YAAADcAAAADwAAAAAAAAAAAAAAAACYAgAAZHJz&#10;L2Rvd25yZXYueG1sUEsFBgAAAAAEAAQA9QAAAIsDAAAAAA==&#10;" fillcolor="black" stroked="f" strokeweight="2pt">
                <v:shadow on="t" color="black" opacity="26214f" origin="-.5,-.5" offset=".24944mm,.24944mm"/>
                <v:textbox>
                  <w:txbxContent>
                    <w:p w:rsidR="00F33566" w:rsidRDefault="00F33566" w:rsidP="00C84C88">
                      <w:pPr>
                        <w:rPr>
                          <w:rFonts w:eastAsia="Times New Roman"/>
                        </w:rPr>
                      </w:pPr>
                    </w:p>
                  </w:txbxContent>
                </v:textbox>
              </v:oval>
              <v:oval id="Ellipse 109" o:spid="_x0000_s1102" style="position:absolute;left:18263;top:20826;width:72;height: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JEwcQA&#10;AADcAAAADwAAAGRycy9kb3ducmV2LnhtbERPTWsCMRC9F/wPYQpeimZrqehqFFsotVAPuh48Dptx&#10;s3Qz2Sapu/57Uyj0No/3Oct1bxtxIR9qxwoexxkI4tLpmisFx+JtNAMRIrLGxjEpuFKA9Wpwt8Rc&#10;u473dDnESqQQDjkqMDG2uZShNGQxjF1LnLiz8xZjgr6S2mOXwm0jJ1k2lRZrTg0GW3o1VH4dfqyC&#10;mbEf08YWz9++K/rtw8v75+70pNTwvt8sQETq47/4z73VaX42h99n0gV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CRMHEAAAA3AAAAA8AAAAAAAAAAAAAAAAAmAIAAGRycy9k&#10;b3ducmV2LnhtbFBLBQYAAAAABAAEAPUAAACJAwAAAAA=&#10;" stroked="f" strokeweight="2pt">
                <v:textbox>
                  <w:txbxContent>
                    <w:p w:rsidR="00F33566" w:rsidRDefault="00F33566" w:rsidP="00C84C88">
                      <w:pPr>
                        <w:rPr>
                          <w:rFonts w:eastAsia="Times New Roman"/>
                        </w:rPr>
                      </w:pPr>
                    </w:p>
                  </w:txbxContent>
                </v:textbox>
              </v:oval>
            </v:group>
            <w10:wrap type="square"/>
          </v:group>
        </w:pict>
      </w:r>
      <w:r w:rsidR="00D04C29" w:rsidRPr="00014008">
        <w:rPr>
          <w:lang w:val="ru-RU"/>
        </w:rPr>
        <w:t>После завершения упражнения, проводится оценка полученного опыта.</w:t>
      </w:r>
      <w:r w:rsidR="00D04C29">
        <w:rPr>
          <w:lang w:val="ru-RU"/>
        </w:rPr>
        <w:t xml:space="preserve"> </w:t>
      </w:r>
      <w:r w:rsidR="00D04C29" w:rsidRPr="00014008">
        <w:rPr>
          <w:lang w:val="ru-RU"/>
        </w:rPr>
        <w:t xml:space="preserve">Инструктор представляет 10 принципов ведения переговоров (см. ниже) и стимулирует обсуждение следующих вопросов: </w:t>
      </w:r>
      <w:r w:rsidR="00D04C29" w:rsidRPr="00014008">
        <w:rPr>
          <w:i/>
          <w:lang w:val="ru-RU"/>
        </w:rPr>
        <w:t xml:space="preserve">Какие </w:t>
      </w:r>
      <w:r w:rsidR="00D04C29" w:rsidRPr="00014008">
        <w:rPr>
          <w:i/>
          <w:lang w:val="ru-RU"/>
        </w:rPr>
        <w:lastRenderedPageBreak/>
        <w:t xml:space="preserve">стратегии </w:t>
      </w:r>
      <w:r w:rsidR="00D04C29">
        <w:rPr>
          <w:i/>
          <w:lang w:val="ru-RU"/>
        </w:rPr>
        <w:t>про</w:t>
      </w:r>
      <w:r w:rsidR="00D04C29" w:rsidRPr="00014008">
        <w:rPr>
          <w:i/>
          <w:lang w:val="ru-RU"/>
        </w:rPr>
        <w:t>ведения переговоров зарекомендовали себя в процессе сбора подписей</w:t>
      </w:r>
      <w:r w:rsidR="00D04C29" w:rsidRPr="00014008">
        <w:rPr>
          <w:i/>
          <w:iCs/>
          <w:lang w:val="ru-RU"/>
        </w:rPr>
        <w:t>? Какие стратегии создавали проблемы? Какие стратегии можно применять в рамках конфликта?</w:t>
      </w:r>
    </w:p>
    <w:p w:rsidR="00D04C29" w:rsidRPr="005248DA" w:rsidRDefault="00D04C29" w:rsidP="00D04C29">
      <w:pPr>
        <w:rPr>
          <w:noProof/>
          <w:lang w:eastAsia="de-DE"/>
        </w:rPr>
      </w:pPr>
      <w:r w:rsidRPr="00014008">
        <w:rPr>
          <w:lang w:val="ru-RU"/>
        </w:rPr>
        <w:t>Они записывают результаты обсуждения под следующими заголовками: «</w:t>
      </w:r>
      <w:r>
        <w:rPr>
          <w:lang w:val="ru-RU"/>
        </w:rPr>
        <w:t>Получившие о</w:t>
      </w:r>
      <w:r w:rsidRPr="00014008">
        <w:rPr>
          <w:lang w:val="ru-RU"/>
        </w:rPr>
        <w:t>добрен</w:t>
      </w:r>
      <w:r>
        <w:rPr>
          <w:lang w:val="ru-RU"/>
        </w:rPr>
        <w:t>ие</w:t>
      </w:r>
      <w:r w:rsidRPr="00014008">
        <w:rPr>
          <w:lang w:val="ru-RU"/>
        </w:rPr>
        <w:t>», «Проблематичны</w:t>
      </w:r>
      <w:r>
        <w:rPr>
          <w:lang w:val="ru-RU"/>
        </w:rPr>
        <w:t>е</w:t>
      </w:r>
      <w:r w:rsidRPr="00014008">
        <w:rPr>
          <w:lang w:val="ru-RU"/>
        </w:rPr>
        <w:t>» и «Применимы</w:t>
      </w:r>
      <w:r>
        <w:rPr>
          <w:lang w:val="ru-RU"/>
        </w:rPr>
        <w:t>е</w:t>
      </w:r>
      <w:r w:rsidRPr="00014008">
        <w:rPr>
          <w:lang w:val="ru-RU"/>
        </w:rPr>
        <w:t xml:space="preserve"> в конфликте» (см. Рис. </w:t>
      </w:r>
      <w:r w:rsidR="00A0566A">
        <w:rPr>
          <w:lang w:val="ru-RU"/>
        </w:rPr>
        <w:t>6.2</w:t>
      </w:r>
      <w:r w:rsidRPr="00014008">
        <w:rPr>
          <w:lang w:val="ru-RU"/>
        </w:rPr>
        <w:t>.2).</w:t>
      </w:r>
    </w:p>
    <w:sectPr w:rsidR="00D04C29" w:rsidRPr="005248DA" w:rsidSect="00D04C29">
      <w:headerReference w:type="default" r:id="rId25"/>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C9B" w:rsidRDefault="00A34C9B" w:rsidP="004971E1">
      <w:r>
        <w:separator/>
      </w:r>
    </w:p>
    <w:p w:rsidR="00A34C9B" w:rsidRDefault="00A34C9B" w:rsidP="004971E1"/>
    <w:p w:rsidR="00A34C9B" w:rsidRDefault="00A34C9B" w:rsidP="004971E1"/>
  </w:endnote>
  <w:endnote w:type="continuationSeparator" w:id="0">
    <w:p w:rsidR="00A34C9B" w:rsidRDefault="00A34C9B" w:rsidP="004971E1">
      <w:r>
        <w:continuationSeparator/>
      </w:r>
    </w:p>
    <w:p w:rsidR="00A34C9B" w:rsidRDefault="00A34C9B" w:rsidP="004971E1"/>
    <w:p w:rsidR="00A34C9B" w:rsidRDefault="00A34C9B" w:rsidP="00497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eSans UHH">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DejaVu Sans">
    <w:panose1 w:val="020B0603030804020204"/>
    <w:charset w:val="00"/>
    <w:family w:val="swiss"/>
    <w:pitch w:val="variable"/>
    <w:sig w:usb0="E7000EFF" w:usb1="5200F5FF" w:usb2="0A242021" w:usb3="00000000" w:csb0="000001BF" w:csb1="00000000"/>
  </w:font>
  <w:font w:name="Lohit Hindi">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ndy">
    <w:altName w:val="Zapfino"/>
    <w:panose1 w:val="03080602030302030203"/>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566" w:rsidRPr="002E7CA1" w:rsidRDefault="00F33566">
    <w:pPr>
      <w:pStyle w:val="Fuzeile"/>
      <w:jc w:val="center"/>
    </w:pPr>
    <w:r w:rsidRPr="002E7CA1">
      <w:fldChar w:fldCharType="begin"/>
    </w:r>
    <w:r w:rsidRPr="002E7CA1">
      <w:instrText>PAGE   \* MERGEFORMAT</w:instrText>
    </w:r>
    <w:r w:rsidRPr="002E7CA1">
      <w:fldChar w:fldCharType="separate"/>
    </w:r>
    <w:r w:rsidR="00AD0CBD">
      <w:rPr>
        <w:noProof/>
      </w:rPr>
      <w:t>5</w:t>
    </w:r>
    <w:r w:rsidRPr="002E7CA1">
      <w:fldChar w:fldCharType="end"/>
    </w:r>
  </w:p>
  <w:p w:rsidR="00F33566" w:rsidRDefault="00F3356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C9B" w:rsidRDefault="00A34C9B" w:rsidP="004971E1">
      <w:r>
        <w:separator/>
      </w:r>
    </w:p>
    <w:p w:rsidR="00A34C9B" w:rsidRDefault="00A34C9B" w:rsidP="004971E1"/>
    <w:p w:rsidR="00A34C9B" w:rsidRDefault="00A34C9B" w:rsidP="004971E1"/>
  </w:footnote>
  <w:footnote w:type="continuationSeparator" w:id="0">
    <w:p w:rsidR="00A34C9B" w:rsidRDefault="00A34C9B" w:rsidP="004971E1">
      <w:r>
        <w:continuationSeparator/>
      </w:r>
    </w:p>
    <w:p w:rsidR="00A34C9B" w:rsidRDefault="00A34C9B" w:rsidP="004971E1"/>
    <w:p w:rsidR="00A34C9B" w:rsidRDefault="00A34C9B" w:rsidP="004971E1"/>
  </w:footnote>
  <w:footnote w:id="1">
    <w:p w:rsidR="00F33566" w:rsidRPr="00065FE3" w:rsidRDefault="00F33566" w:rsidP="00D04C29">
      <w:pPr>
        <w:pStyle w:val="Funote"/>
      </w:pPr>
      <w:r>
        <w:rPr>
          <w:rStyle w:val="Funotenzeichen"/>
        </w:rPr>
        <w:footnoteRef/>
      </w:r>
      <w:r w:rsidRPr="00065FE3">
        <w:t xml:space="preserve">Stanfield, R.B. (ed. 2002). The Workshop Book: From Individual Creativity to Group Action. </w:t>
      </w:r>
      <w:proofErr w:type="gramStart"/>
      <w:r w:rsidRPr="00065FE3">
        <w:t>(ICA Series).</w:t>
      </w:r>
      <w:proofErr w:type="gramEnd"/>
      <w:r w:rsidRPr="00065FE3">
        <w:t xml:space="preserve"> Gabriola Island, BC, Canada: New society Publishers [www. Icacan.org; Sept. 13th, 2012]</w:t>
      </w:r>
    </w:p>
  </w:footnote>
  <w:footnote w:id="2">
    <w:p w:rsidR="00F33566" w:rsidRPr="00065FE3" w:rsidRDefault="00F33566" w:rsidP="00D04C29">
      <w:pPr>
        <w:pStyle w:val="Funote"/>
      </w:pPr>
      <w:r w:rsidRPr="00511BD1">
        <w:rPr>
          <w:rStyle w:val="Funotenzeichen"/>
        </w:rPr>
        <w:footnoteRef/>
      </w:r>
      <w:r w:rsidRPr="00065FE3">
        <w:t xml:space="preserve">Fisher, R., </w:t>
      </w:r>
      <w:proofErr w:type="spellStart"/>
      <w:r w:rsidRPr="00065FE3">
        <w:t>Ury</w:t>
      </w:r>
      <w:proofErr w:type="spellEnd"/>
      <w:r w:rsidRPr="00065FE3">
        <w:t xml:space="preserve">, W., Patton, B. (1991). </w:t>
      </w:r>
      <w:proofErr w:type="gramStart"/>
      <w:r w:rsidRPr="00065FE3">
        <w:t>Getting to Yes.</w:t>
      </w:r>
      <w:proofErr w:type="gramEnd"/>
      <w:r w:rsidRPr="00065FE3">
        <w:t xml:space="preserve"> Boston, </w:t>
      </w:r>
      <w:proofErr w:type="gramStart"/>
      <w:r w:rsidRPr="00065FE3">
        <w:t>MA.:</w:t>
      </w:r>
      <w:proofErr w:type="gramEnd"/>
      <w:r w:rsidRPr="00065FE3">
        <w:t xml:space="preserve"> Houghton Mifflin &amp; Co.</w:t>
      </w:r>
    </w:p>
  </w:footnote>
  <w:footnote w:id="3">
    <w:p w:rsidR="00F33566" w:rsidRDefault="00F33566" w:rsidP="00D04C29">
      <w:pPr>
        <w:pStyle w:val="Funote"/>
      </w:pPr>
      <w:r w:rsidRPr="00511BD1">
        <w:rPr>
          <w:rStyle w:val="Funotenzeichen"/>
        </w:rPr>
        <w:footnoteRef/>
      </w:r>
      <w:r w:rsidRPr="00065FE3">
        <w:t xml:space="preserve">Bush, R.B., </w:t>
      </w:r>
      <w:proofErr w:type="spellStart"/>
      <w:r w:rsidRPr="00065FE3">
        <w:t>Folger</w:t>
      </w:r>
      <w:proofErr w:type="spellEnd"/>
      <w:r w:rsidRPr="00065FE3">
        <w:t>, J.P. (1994). The Promise of Mediation: Responding to Conflict through Empower</w:t>
      </w:r>
      <w:r w:rsidRPr="00065FE3">
        <w:softHyphen/>
        <w:t xml:space="preserve">ment and Recognition. San Francisco: </w:t>
      </w:r>
      <w:proofErr w:type="spellStart"/>
      <w:r w:rsidRPr="00065FE3">
        <w:t>Jossey</w:t>
      </w:r>
      <w:proofErr w:type="spellEnd"/>
      <w:r w:rsidRPr="00065FE3">
        <w:t>-Bass.</w:t>
      </w:r>
    </w:p>
  </w:footnote>
  <w:footnote w:id="4">
    <w:p w:rsidR="00F33566" w:rsidRPr="00065FE3" w:rsidRDefault="00F33566" w:rsidP="00D04C29">
      <w:pPr>
        <w:pStyle w:val="Funote"/>
      </w:pPr>
      <w:r>
        <w:rPr>
          <w:rStyle w:val="Funotenzeichen"/>
        </w:rPr>
        <w:footnoteRef/>
      </w:r>
      <w:r w:rsidRPr="00065FE3">
        <w:t xml:space="preserve">Osborne, A. (1991). </w:t>
      </w:r>
      <w:proofErr w:type="gramStart"/>
      <w:r w:rsidRPr="00065FE3">
        <w:t>Your Creative Power.</w:t>
      </w:r>
      <w:proofErr w:type="gramEnd"/>
      <w:r w:rsidRPr="00065FE3">
        <w:t xml:space="preserve"> </w:t>
      </w:r>
      <w:proofErr w:type="gramStart"/>
      <w:r w:rsidRPr="00065FE3">
        <w:t>Purdue University Press.</w:t>
      </w:r>
      <w:proofErr w:type="gramEnd"/>
    </w:p>
    <w:p w:rsidR="00F33566" w:rsidRDefault="00F33566" w:rsidP="00D04C29">
      <w:pPr>
        <w:pStyle w:val="Funotentext"/>
      </w:pPr>
    </w:p>
  </w:footnote>
  <w:footnote w:id="5">
    <w:p w:rsidR="00F33566" w:rsidRPr="00144EF1" w:rsidRDefault="00F33566" w:rsidP="00D04C29">
      <w:pPr>
        <w:pStyle w:val="Funote"/>
        <w:rPr>
          <w:lang w:eastAsia="de-DE"/>
        </w:rPr>
      </w:pPr>
      <w:r>
        <w:rPr>
          <w:rStyle w:val="Funotenzeichen"/>
        </w:rPr>
        <w:footnoteRef/>
      </w:r>
      <w:r w:rsidRPr="00065FE3">
        <w:rPr>
          <w:lang w:eastAsia="de-DE"/>
        </w:rPr>
        <w:t xml:space="preserve">Rubin, J.Z., Pruitt, D.G., Kim, S.H. (1994). Social Conflict: Escalation, Stalemate, and Settlement. </w:t>
      </w:r>
      <w:r w:rsidRPr="00144EF1">
        <w:rPr>
          <w:lang w:eastAsia="de-DE"/>
        </w:rPr>
        <w:t>New York: McGraw-Hill (155ff).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566" w:rsidRPr="008A0117" w:rsidRDefault="00F33566" w:rsidP="004143E4">
    <w:r>
      <w:rPr>
        <w:noProof/>
      </w:rPr>
      <w:pict>
        <v:shapetype id="_x0000_t202" coordsize="21600,21600" o:spt="202" path="m,l,21600r21600,l21600,xe">
          <v:stroke joinstyle="miter"/>
          <v:path gradientshapeok="t" o:connecttype="rect"/>
        </v:shapetype>
        <v:shape id="Textfeld 473" o:spid="_x0000_s2060" type="#_x0000_t202" style="position:absolute;left:0;text-align:left;margin-left:70.8pt;margin-top:29.05pt;width:453.25pt;height:16.35pt;z-index:2;visibility:visible;mso-width-percent:1000;mso-position-horizontal-relative:page;mso-position-vertical-relative:page;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" o:allowincell="f" filled="f" stroked="f">
          <v:textbox style="mso-next-textbox:#Textfeld 473" inset=",0,,0">
            <w:txbxContent>
              <w:p w:rsidR="00F33566" w:rsidRPr="00D04C29" w:rsidRDefault="00F33566" w:rsidP="00D04C29">
                <w:pPr>
                  <w:pStyle w:val="berschrift1"/>
                  <w:pageBreakBefore/>
                  <w:numPr>
                    <w:ilvl w:val="0"/>
                    <w:numId w:val="0"/>
                  </w:numPr>
                  <w:suppressAutoHyphens w:val="0"/>
                  <w:ind w:left="720" w:hanging="360"/>
                  <w:jc w:val="center"/>
                  <w:rPr>
                    <w:b w:val="0"/>
                    <w:bCs w:val="0"/>
                    <w:sz w:val="20"/>
                    <w:szCs w:val="20"/>
                    <w:lang w:val="de-DE"/>
                  </w:rPr>
                </w:pPr>
                <w:r w:rsidRPr="00D04C29">
                  <w:rPr>
                    <w:b w:val="0"/>
                    <w:bCs w:val="0"/>
                    <w:sz w:val="20"/>
                    <w:szCs w:val="20"/>
                    <w:lang w:val="ru-RU"/>
                  </w:rPr>
                  <w:t xml:space="preserve">Глава </w:t>
                </w:r>
                <w:r w:rsidRPr="00D04C29">
                  <w:rPr>
                    <w:b w:val="0"/>
                    <w:bCs w:val="0"/>
                    <w:sz w:val="20"/>
                    <w:szCs w:val="20"/>
                    <w:lang w:val="de-DE"/>
                  </w:rPr>
                  <w:t>6</w:t>
                </w:r>
                <w:r w:rsidRPr="00D04C29">
                  <w:rPr>
                    <w:b w:val="0"/>
                    <w:bCs w:val="0"/>
                    <w:sz w:val="20"/>
                    <w:szCs w:val="20"/>
                    <w:lang w:val="ru-RU"/>
                  </w:rPr>
                  <w:t xml:space="preserve">: Шаг </w:t>
                </w:r>
                <w:r w:rsidRPr="00D04C29">
                  <w:rPr>
                    <w:b w:val="0"/>
                    <w:bCs w:val="0"/>
                    <w:sz w:val="20"/>
                    <w:szCs w:val="20"/>
                    <w:lang w:val="de-DE"/>
                  </w:rPr>
                  <w:t>5</w:t>
                </w:r>
                <w:r w:rsidRPr="00D04C29">
                  <w:rPr>
                    <w:b w:val="0"/>
                    <w:bCs w:val="0"/>
                    <w:sz w:val="20"/>
                    <w:szCs w:val="20"/>
                    <w:lang w:val="ru-RU"/>
                  </w:rPr>
                  <w:t xml:space="preserve"> – Ведение переговоров по решениям</w:t>
                </w:r>
              </w:p>
            </w:txbxContent>
          </v:textbox>
          <w10:wrap anchorx="page" anchory="page"/>
        </v:shape>
      </w:pict>
    </w:r>
    <w:r>
      <w:rPr>
        <w:noProof/>
      </w:rPr>
      <w:pict>
        <v:shape id="Textfeld 474" o:spid="_x0000_s2059" type="#_x0000_t202" style="position:absolute;left:0;text-align:left;margin-left:0;margin-top:29.05pt;width:70.85pt;height:12.65pt;z-index:1;visibility:visible;mso-width-percent:1000;mso-position-horizontal-relative:page;mso-position-vertical-relative:page;mso-width-percent:1000;mso-width-relative:lef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" o:allowincell="f" fillcolor="#4f81bd" stroked="f">
          <v:textbox style="mso-next-textbox:#Textfeld 474;mso-fit-shape-to-text:t" inset=",0,,0">
            <w:txbxContent>
              <w:p w:rsidR="00F33566" w:rsidRPr="00434E1C" w:rsidRDefault="00F33566">
                <w:pPr>
                  <w:spacing w:after="0"/>
                  <w:jc w:val="right"/>
                  <w:rPr>
                    <w:color w:val="FFFFFF"/>
                  </w:rPr>
                </w:pPr>
                <w:r w:rsidRPr="00434E1C">
                  <w:rPr>
                    <w:color w:val="auto"/>
                  </w:rPr>
                  <w:fldChar w:fldCharType="begin"/>
                </w:r>
                <w:r w:rsidRPr="00434E1C">
                  <w:instrText>PAGE   \* MERGEFORMAT</w:instrText>
                </w:r>
                <w:r w:rsidRPr="00434E1C">
                  <w:rPr>
                    <w:color w:val="auto"/>
                  </w:rPr>
                  <w:fldChar w:fldCharType="separate"/>
                </w:r>
                <w:r w:rsidR="00AD0CBD" w:rsidRPr="00AD0CBD">
                  <w:rPr>
                    <w:noProof/>
                    <w:color w:val="FFFFFF"/>
                    <w:lang w:val="de-DE"/>
                  </w:rPr>
                  <w:t>4</w:t>
                </w:r>
                <w:r w:rsidRPr="00434E1C">
                  <w:rPr>
                    <w:color w:val="FFFFF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566" w:rsidRPr="00407566" w:rsidRDefault="00F33566" w:rsidP="004143E4">
    <w:pPr>
      <w:pStyle w:val="Kopfzeile"/>
      <w:tabs>
        <w:tab w:val="clear" w:pos="4536"/>
      </w:tabs>
      <w:jc w:val="center"/>
      <w:rPr>
        <w:lang w:val="de-DE"/>
      </w:rPr>
    </w:pPr>
    <w:r>
      <w:rPr>
        <w:noProof/>
      </w:rPr>
      <w:pict>
        <v:shapetype id="_x0000_t202" coordsize="21600,21600" o:spt="202" path="m,l,21600r21600,l21600,xe">
          <v:stroke joinstyle="miter"/>
          <v:path gradientshapeok="t" o:connecttype="rect"/>
        </v:shapetype>
        <v:shape id="Textfeld 475" o:spid="_x0000_s2058" type="#_x0000_t202" style="position:absolute;left:0;text-align:left;margin-left:0;margin-top:0;width:453.6pt;height:12.65pt;z-index: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" o:allowincell="f" filled="f" stroked="f">
          <v:textbox style="mso-next-textbox:#Textfeld 475;mso-fit-shape-to-text:t" inset=",0,,0">
            <w:txbxContent>
              <w:p w:rsidR="00F33566" w:rsidRPr="009D53F0" w:rsidRDefault="00F33566" w:rsidP="009D53F0">
                <w:pPr>
                  <w:spacing w:after="0"/>
                  <w:jc w:val="center"/>
                </w:pPr>
                <w:r w:rsidRPr="009D53F0">
                  <w:t>Introduction: Going deeper – facts, actions, relations, and identities</w:t>
                </w:r>
              </w:p>
            </w:txbxContent>
          </v:textbox>
          <w10:wrap anchorx="page" anchory="page"/>
        </v:shape>
      </w:pict>
    </w:r>
    <w:r>
      <w:rPr>
        <w:noProof/>
      </w:rPr>
      <w:pict>
        <v:shape id="Textfeld 476" o:spid="_x0000_s2057" type="#_x0000_t202" style="position:absolute;left:0;text-align:left;margin-left:0;margin-top:0;width:70.85pt;height:12.65pt;z-index:3;visibility:visible;mso-position-horizontal-relative:page;mso-position-vertical-relative:page;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" o:allowincell="f" fillcolor="#4f81bd" stroked="f">
          <v:textbox style="mso-next-textbox:#Textfeld 476;mso-fit-shape-to-text:t" inset=",0,,0">
            <w:txbxContent>
              <w:p w:rsidR="00F33566" w:rsidRPr="002E7CA1" w:rsidRDefault="00F33566">
                <w:pPr>
                  <w:spacing w:after="0"/>
                  <w:rPr>
                    <w:color w:val="FFFFFF"/>
                  </w:rPr>
                </w:pPr>
                <w:r w:rsidRPr="002E7CA1">
                  <w:rPr>
                    <w:color w:val="auto"/>
                  </w:rPr>
                  <w:fldChar w:fldCharType="begin"/>
                </w:r>
                <w:r w:rsidRPr="002E7CA1">
                  <w:instrText>PAGE   \* MERGEFORMAT</w:instrText>
                </w:r>
                <w:r w:rsidRPr="002E7CA1">
                  <w:rPr>
                    <w:color w:val="auto"/>
                  </w:rPr>
                  <w:fldChar w:fldCharType="separate"/>
                </w:r>
                <w:r w:rsidR="00AD0CBD" w:rsidRPr="00AD0CBD">
                  <w:rPr>
                    <w:noProof/>
                    <w:color w:val="FFFFFF"/>
                    <w:lang w:val="de-DE"/>
                  </w:rPr>
                  <w:t>1</w:t>
                </w:r>
                <w:r w:rsidRPr="002E7CA1">
                  <w:rPr>
                    <w:color w:val="FFFFFF"/>
                  </w:rPr>
                  <w:fldChar w:fldCharType="end"/>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566" w:rsidRPr="00407566" w:rsidRDefault="00F33566" w:rsidP="004143E4">
    <w:pPr>
      <w:pStyle w:val="Kopfzeile"/>
      <w:tabs>
        <w:tab w:val="clear" w:pos="4536"/>
      </w:tabs>
      <w:jc w:val="center"/>
      <w:rPr>
        <w:lang w:val="de-DE"/>
      </w:rPr>
    </w:pPr>
    <w:r>
      <w:rPr>
        <w:noProof/>
      </w:rPr>
      <w:pict>
        <v:shapetype id="_x0000_t202" coordsize="21600,21600" o:spt="202" path="m,l,21600r21600,l21600,xe">
          <v:stroke joinstyle="miter"/>
          <v:path gradientshapeok="t" o:connecttype="rect"/>
        </v:shapetype>
        <v:shape id="Textfeld 68823" o:spid="_x0000_s2055" type="#_x0000_t202" style="position:absolute;left:0;text-align:left;margin-left:0;margin-top:30.25pt;width:70.85pt;height:12.65pt;z-index:5;visibility:visible;mso-position-horizontal-relative:page;mso-position-vertical-relative:page;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" o:allowincell="f" fillcolor="#4f81bd" stroked="f">
          <v:textbox style="mso-fit-shape-to-text:t" inset=",0,,0">
            <w:txbxContent>
              <w:p w:rsidR="00F33566" w:rsidRPr="002E7CA1" w:rsidRDefault="00F33566">
                <w:pPr>
                  <w:spacing w:after="0"/>
                  <w:rPr>
                    <w:color w:val="FFFFFF"/>
                  </w:rPr>
                </w:pPr>
                <w:r w:rsidRPr="002E7CA1">
                  <w:rPr>
                    <w:color w:val="auto"/>
                  </w:rPr>
                  <w:fldChar w:fldCharType="begin"/>
                </w:r>
                <w:r w:rsidRPr="002E7CA1">
                  <w:instrText>PAGE   \* MERGEFORMAT</w:instrText>
                </w:r>
                <w:r w:rsidRPr="002E7CA1">
                  <w:rPr>
                    <w:color w:val="auto"/>
                  </w:rPr>
                  <w:fldChar w:fldCharType="separate"/>
                </w:r>
                <w:r w:rsidR="00AD0CBD" w:rsidRPr="00AD0CBD">
                  <w:rPr>
                    <w:noProof/>
                    <w:color w:val="FFFFFF"/>
                    <w:lang w:val="de-DE"/>
                  </w:rPr>
                  <w:t>5</w:t>
                </w:r>
                <w:r w:rsidRPr="002E7CA1">
                  <w:rPr>
                    <w:color w:val="FFFFFF"/>
                  </w:rPr>
                  <w:fldChar w:fldCharType="end"/>
                </w:r>
              </w:p>
            </w:txbxContent>
          </v:textbox>
          <w10:wrap anchorx="page" anchory="page"/>
        </v:shape>
      </w:pict>
    </w:r>
    <w:r>
      <w:rPr>
        <w:noProof/>
      </w:rPr>
      <w:pict>
        <v:shape id="Textfeld 68822" o:spid="_x0000_s2056" type="#_x0000_t202" style="position:absolute;left:0;text-align:left;margin-left:70.85pt;margin-top:30.25pt;width:453.3pt;height:12.65pt;z-index:6;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" o:allowincell="f" filled="f" stroked="f">
          <v:textbox style="mso-fit-shape-to-text:t" inset=",0,,0">
            <w:txbxContent>
              <w:p w:rsidR="00F33566" w:rsidRPr="009249A3" w:rsidRDefault="00F33566" w:rsidP="009D53F0">
                <w:pPr>
                  <w:spacing w:after="0"/>
                  <w:jc w:val="center"/>
                  <w:rPr>
                    <w:sz w:val="20"/>
                    <w:szCs w:val="20"/>
                  </w:rPr>
                </w:pPr>
                <w:r w:rsidRPr="009249A3">
                  <w:rPr>
                    <w:rStyle w:val="hps"/>
                    <w:sz w:val="20"/>
                    <w:szCs w:val="20"/>
                    <w:lang w:val="ru-RU"/>
                  </w:rPr>
                  <w:t>Введение</w:t>
                </w: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566" w:rsidRPr="00407566" w:rsidRDefault="00F33566" w:rsidP="004143E4">
    <w:pPr>
      <w:pStyle w:val="Kopfzeile"/>
      <w:tabs>
        <w:tab w:val="clear" w:pos="4536"/>
      </w:tabs>
      <w:jc w:val="center"/>
      <w:rPr>
        <w:lang w:val="de-DE"/>
      </w:rPr>
    </w:pPr>
    <w:r>
      <w:rPr>
        <w:noProof/>
      </w:rPr>
      <w:pict>
        <v:shapetype id="_x0000_t202" coordsize="21600,21600" o:spt="202" path="m,l,21600r21600,l21600,xe">
          <v:stroke joinstyle="miter"/>
          <v:path gradientshapeok="t" o:connecttype="rect"/>
        </v:shapetype>
        <v:shape id="Textfeld 68826" o:spid="_x0000_s2053" type="#_x0000_t202" style="position:absolute;left:0;text-align:left;margin-left:0;margin-top:34.5pt;width:70.85pt;height:12.65pt;z-index:7;visibility:visible;mso-position-horizontal-relative:page;mso-position-vertical-relative:page;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" o:allowincell="f" fillcolor="#4f81bd" stroked="f">
          <v:textbox style="mso-fit-shape-to-text:t" inset=",0,,0">
            <w:txbxContent>
              <w:p w:rsidR="00F33566" w:rsidRPr="002E7CA1" w:rsidRDefault="00F33566">
                <w:pPr>
                  <w:spacing w:after="0"/>
                  <w:rPr>
                    <w:color w:val="FFFFFF"/>
                  </w:rPr>
                </w:pPr>
                <w:r w:rsidRPr="002E7CA1">
                  <w:rPr>
                    <w:color w:val="auto"/>
                  </w:rPr>
                  <w:fldChar w:fldCharType="begin"/>
                </w:r>
                <w:r w:rsidRPr="002E7CA1">
                  <w:instrText>PAGE   \* MERGEFORMAT</w:instrText>
                </w:r>
                <w:r w:rsidRPr="002E7CA1">
                  <w:rPr>
                    <w:color w:val="auto"/>
                  </w:rPr>
                  <w:fldChar w:fldCharType="separate"/>
                </w:r>
                <w:r w:rsidR="00AD0CBD" w:rsidRPr="00AD0CBD">
                  <w:rPr>
                    <w:noProof/>
                    <w:color w:val="FFFFFF"/>
                    <w:lang w:val="de-DE"/>
                  </w:rPr>
                  <w:t>9</w:t>
                </w:r>
                <w:r w:rsidRPr="002E7CA1">
                  <w:rPr>
                    <w:color w:val="FFFFFF"/>
                  </w:rPr>
                  <w:fldChar w:fldCharType="end"/>
                </w:r>
              </w:p>
            </w:txbxContent>
          </v:textbox>
          <w10:wrap anchorx="page" anchory="page"/>
        </v:shape>
      </w:pict>
    </w:r>
    <w:r>
      <w:rPr>
        <w:noProof/>
      </w:rPr>
      <w:pict>
        <v:shape id="Textfeld 68824" o:spid="_x0000_s2054" type="#_x0000_t202" style="position:absolute;left:0;text-align:left;margin-left:70.85pt;margin-top:34.5pt;width:453.3pt;height:12.65pt;z-index:8;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" o:allowincell="f" filled="f" stroked="f">
          <v:textbox style="mso-fit-shape-to-text:t" inset=",0,,0">
            <w:txbxContent>
              <w:p w:rsidR="00F33566" w:rsidRPr="00D467BF" w:rsidRDefault="00F33566" w:rsidP="009D53F0">
                <w:pPr>
                  <w:spacing w:after="0"/>
                  <w:jc w:val="center"/>
                  <w:rPr>
                    <w:sz w:val="20"/>
                    <w:szCs w:val="20"/>
                  </w:rPr>
                </w:pPr>
                <w:r w:rsidRPr="00D467BF">
                  <w:rPr>
                    <w:sz w:val="20"/>
                    <w:szCs w:val="20"/>
                    <w:lang w:val="ru-RU"/>
                  </w:rPr>
                  <w:t>Формулировка задания для ведения переговоров по решениям конфликта</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566" w:rsidRPr="00407566" w:rsidRDefault="00F33566" w:rsidP="004143E4">
    <w:pPr>
      <w:pStyle w:val="Kopfzeile"/>
      <w:tabs>
        <w:tab w:val="clear" w:pos="4536"/>
      </w:tabs>
      <w:jc w:val="center"/>
      <w:rPr>
        <w:lang w:val="de-DE"/>
      </w:rPr>
    </w:pPr>
    <w:r>
      <w:rPr>
        <w:noProof/>
      </w:rPr>
      <w:pict>
        <v:shapetype id="_x0000_t202" coordsize="21600,21600" o:spt="202" path="m,l,21600r21600,l21600,xe">
          <v:stroke joinstyle="miter"/>
          <v:path gradientshapeok="t" o:connecttype="rect"/>
        </v:shapetype>
        <v:shape id="Textfeld 68829" o:spid="_x0000_s2050" type="#_x0000_t202" style="position:absolute;left:0;text-align:left;margin-left:70.85pt;margin-top:33.3pt;width:453.3pt;height:12.65pt;z-index:1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" o:allowincell="f" filled="f" stroked="f">
          <v:textbox style="mso-fit-shape-to-text:t" inset=",0,,0">
            <w:txbxContent>
              <w:p w:rsidR="00F33566" w:rsidRPr="00D467BF" w:rsidRDefault="00F33566" w:rsidP="009D53F0">
                <w:pPr>
                  <w:spacing w:after="0"/>
                  <w:jc w:val="center"/>
                  <w:rPr>
                    <w:sz w:val="20"/>
                    <w:szCs w:val="20"/>
                  </w:rPr>
                </w:pPr>
                <w:r w:rsidRPr="00D467BF">
                  <w:rPr>
                    <w:sz w:val="20"/>
                    <w:szCs w:val="20"/>
                    <w:lang w:val="ru-RU"/>
                  </w:rPr>
                  <w:t>Структура и принципы ведения переговоров</w:t>
                </w:r>
              </w:p>
            </w:txbxContent>
          </v:textbox>
          <w10:wrap anchorx="page" anchory="page"/>
        </v:shape>
      </w:pict>
    </w:r>
    <w:r>
      <w:rPr>
        <w:noProof/>
      </w:rPr>
      <w:pict>
        <v:shape id="Textfeld 68830" o:spid="_x0000_s2049" type="#_x0000_t202" style="position:absolute;left:0;text-align:left;margin-left:0;margin-top:33.3pt;width:70.85pt;height:12.65pt;z-index:9;visibility:visible;mso-position-horizontal-relative:page;mso-position-vertical-relative:page;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" o:allowincell="f" fillcolor="#4f81bd" stroked="f">
          <v:textbox style="mso-fit-shape-to-text:t" inset=",0,,0">
            <w:txbxContent>
              <w:p w:rsidR="00F33566" w:rsidRPr="002E7CA1" w:rsidRDefault="00F33566">
                <w:pPr>
                  <w:spacing w:after="0"/>
                  <w:rPr>
                    <w:color w:val="FFFFFF"/>
                  </w:rPr>
                </w:pPr>
                <w:r w:rsidRPr="002E7CA1">
                  <w:rPr>
                    <w:color w:val="auto"/>
                  </w:rPr>
                  <w:fldChar w:fldCharType="begin"/>
                </w:r>
                <w:r w:rsidRPr="002E7CA1">
                  <w:instrText>PAGE   \* MERGEFORMAT</w:instrText>
                </w:r>
                <w:r w:rsidRPr="002E7CA1">
                  <w:rPr>
                    <w:color w:val="auto"/>
                  </w:rPr>
                  <w:fldChar w:fldCharType="separate"/>
                </w:r>
                <w:r w:rsidR="00AD0CBD" w:rsidRPr="00AD0CBD">
                  <w:rPr>
                    <w:noProof/>
                    <w:color w:val="FFFFFF"/>
                    <w:lang w:val="de-DE"/>
                  </w:rPr>
                  <w:t>13</w:t>
                </w:r>
                <w:r w:rsidRPr="002E7CA1">
                  <w:rPr>
                    <w:color w:val="FFFFF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1">
    <w:nsid w:val="00000003"/>
    <w:multiLevelType w:val="multilevel"/>
    <w:tmpl w:val="02DAD770"/>
    <w:name w:val="WW8Num3"/>
    <w:lvl w:ilvl="0">
      <w:start w:val="1"/>
      <w:numFmt w:val="bullet"/>
      <w:lvlText w:val="·"/>
      <w:lvlJc w:val="left"/>
      <w:pPr>
        <w:tabs>
          <w:tab w:val="num" w:pos="0"/>
        </w:tabs>
        <w:ind w:left="720" w:hanging="360"/>
      </w:pPr>
      <w:rPr>
        <w:rFonts w:ascii="TheSans UHH" w:hAnsi="TheSans UHH" w:hint="default"/>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06"/>
    <w:multiLevelType w:val="multilevel"/>
    <w:tmpl w:val="0000000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5">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7">
    <w:nsid w:val="0000000B"/>
    <w:multiLevelType w:val="multilevel"/>
    <w:tmpl w:val="B846F818"/>
    <w:name w:val="WW8Num11"/>
    <w:lvl w:ilvl="0">
      <w:start w:val="1"/>
      <w:numFmt w:val="decimal"/>
      <w:lvlText w:val="%1."/>
      <w:lvlJc w:val="left"/>
      <w:pPr>
        <w:tabs>
          <w:tab w:val="num" w:pos="0"/>
        </w:tabs>
        <w:ind w:left="720" w:hanging="360"/>
      </w:pPr>
      <w:rPr>
        <w:rFonts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000000C"/>
    <w:multiLevelType w:val="multilevel"/>
    <w:tmpl w:val="0000000C"/>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0000000D"/>
    <w:multiLevelType w:val="multilevel"/>
    <w:tmpl w:val="6706A812"/>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C3467CC"/>
    <w:multiLevelType w:val="multilevel"/>
    <w:tmpl w:val="70D8917A"/>
    <w:lvl w:ilvl="0">
      <w:start w:val="6"/>
      <w:numFmt w:val="decimal"/>
      <w:pStyle w:val="berschrift1"/>
      <w:lvlText w:val="%1."/>
      <w:lvlJc w:val="left"/>
      <w:pPr>
        <w:ind w:left="720" w:hanging="360"/>
      </w:pPr>
      <w:rPr>
        <w:rFonts w:hint="default"/>
      </w:rPr>
    </w:lvl>
    <w:lvl w:ilvl="1">
      <w:start w:val="1"/>
      <w:numFmt w:val="decimal"/>
      <w:pStyle w:val="berschrift2"/>
      <w:isLgl/>
      <w:lvlText w:val="%1.%2"/>
      <w:lvlJc w:val="left"/>
      <w:pPr>
        <w:ind w:left="943" w:hanging="480"/>
      </w:pPr>
      <w:rPr>
        <w:rFonts w:hint="default"/>
      </w:rPr>
    </w:lvl>
    <w:lvl w:ilvl="2">
      <w:start w:val="1"/>
      <w:numFmt w:val="decimal"/>
      <w:pStyle w:val="berschrift3"/>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1">
    <w:nsid w:val="0E0C11B8"/>
    <w:multiLevelType w:val="hybridMultilevel"/>
    <w:tmpl w:val="67B03132"/>
    <w:lvl w:ilvl="0" w:tplc="D270C5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4F10E39"/>
    <w:multiLevelType w:val="hybridMultilevel"/>
    <w:tmpl w:val="6AD4D036"/>
    <w:lvl w:ilvl="0" w:tplc="5B3C712A">
      <w:start w:val="1"/>
      <w:numFmt w:val="decimal"/>
      <w:pStyle w:val="berschrift4"/>
      <w:lvlText w:val="(%1)"/>
      <w:lvlJc w:val="left"/>
      <w:pPr>
        <w:ind w:left="720" w:hanging="360"/>
      </w:pPr>
      <w:rPr>
        <w:b/>
        <w:bCs/>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15947A24"/>
    <w:multiLevelType w:val="hybridMultilevel"/>
    <w:tmpl w:val="27320DE6"/>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2C50C12"/>
    <w:multiLevelType w:val="hybridMultilevel"/>
    <w:tmpl w:val="98B4CB5A"/>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AE4205B"/>
    <w:multiLevelType w:val="multilevel"/>
    <w:tmpl w:val="11D694C0"/>
    <w:lvl w:ilvl="0">
      <w:start w:val="1"/>
      <w:numFmt w:val="decimal"/>
      <w:pStyle w:val="Listenabsatz"/>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02C1474"/>
    <w:multiLevelType w:val="hybridMultilevel"/>
    <w:tmpl w:val="B05664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4B6A6FBB"/>
    <w:multiLevelType w:val="hybridMultilevel"/>
    <w:tmpl w:val="4AC03BFC"/>
    <w:lvl w:ilvl="0" w:tplc="CF384A4E">
      <w:start w:val="1"/>
      <w:numFmt w:val="bullet"/>
      <w:lvlText w:val="·"/>
      <w:lvlJc w:val="left"/>
      <w:pPr>
        <w:ind w:left="1004" w:hanging="360"/>
      </w:pPr>
      <w:rPr>
        <w:rFonts w:ascii="TheSans UHH" w:hAnsi="TheSans UHH"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nsid w:val="523342ED"/>
    <w:multiLevelType w:val="hybridMultilevel"/>
    <w:tmpl w:val="72B872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DC81252"/>
    <w:multiLevelType w:val="hybridMultilevel"/>
    <w:tmpl w:val="2C1EC8FA"/>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7A1633D"/>
    <w:multiLevelType w:val="multilevel"/>
    <w:tmpl w:val="2422AC56"/>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67CE1DE0"/>
    <w:multiLevelType w:val="hybridMultilevel"/>
    <w:tmpl w:val="88386E5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726A2D5E"/>
    <w:multiLevelType w:val="hybridMultilevel"/>
    <w:tmpl w:val="9B2C8E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8290475"/>
    <w:multiLevelType w:val="hybridMultilevel"/>
    <w:tmpl w:val="92A66E7C"/>
    <w:lvl w:ilvl="0" w:tplc="9DDEF9D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BE12991"/>
    <w:multiLevelType w:val="hybridMultilevel"/>
    <w:tmpl w:val="500427CE"/>
    <w:lvl w:ilvl="0" w:tplc="D6A29C0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12"/>
  </w:num>
  <w:num w:numId="3">
    <w:abstractNumId w:val="20"/>
  </w:num>
  <w:num w:numId="4">
    <w:abstractNumId w:val="10"/>
  </w:num>
  <w:num w:numId="5">
    <w:abstractNumId w:val="16"/>
  </w:num>
  <w:num w:numId="6">
    <w:abstractNumId w:val="21"/>
  </w:num>
  <w:num w:numId="7">
    <w:abstractNumId w:val="17"/>
  </w:num>
  <w:num w:numId="8">
    <w:abstractNumId w:val="22"/>
  </w:num>
  <w:num w:numId="9">
    <w:abstractNumId w:val="23"/>
  </w:num>
  <w:num w:numId="10">
    <w:abstractNumId w:val="13"/>
  </w:num>
  <w:num w:numId="11">
    <w:abstractNumId w:val="24"/>
    <w:lvlOverride w:ilvl="0">
      <w:startOverride w:val="1"/>
    </w:lvlOverride>
  </w:num>
  <w:num w:numId="12">
    <w:abstractNumId w:val="11"/>
  </w:num>
  <w:num w:numId="13">
    <w:abstractNumId w:val="11"/>
    <w:lvlOverride w:ilvl="0">
      <w:startOverride w:val="1"/>
    </w:lvlOverride>
  </w:num>
  <w:num w:numId="14">
    <w:abstractNumId w:val="19"/>
  </w:num>
  <w:num w:numId="15">
    <w:abstractNumId w:val="18"/>
  </w:num>
  <w:num w:numId="16">
    <w:abstractNumId w:val="14"/>
  </w:num>
  <w:num w:numId="17">
    <w:abstractNumId w:val="12"/>
    <w:lvlOverride w:ilvl="0">
      <w:startOverride w:val="1"/>
    </w:lvlOverride>
  </w:num>
  <w:num w:numId="18">
    <w:abstractNumId w:val="12"/>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oNotTrackMoves/>
  <w:defaultTabStop w:val="708"/>
  <w:hyphenationZone w:val="425"/>
  <w:evenAndOddHeaders/>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BA8"/>
    <w:rsid w:val="000009BC"/>
    <w:rsid w:val="000040AA"/>
    <w:rsid w:val="0001051D"/>
    <w:rsid w:val="0001523F"/>
    <w:rsid w:val="000162FB"/>
    <w:rsid w:val="00016385"/>
    <w:rsid w:val="00017EDA"/>
    <w:rsid w:val="00020221"/>
    <w:rsid w:val="00020BBE"/>
    <w:rsid w:val="00024F45"/>
    <w:rsid w:val="00026905"/>
    <w:rsid w:val="0002760F"/>
    <w:rsid w:val="00027DCB"/>
    <w:rsid w:val="000319D6"/>
    <w:rsid w:val="0003601C"/>
    <w:rsid w:val="000369C2"/>
    <w:rsid w:val="0003758B"/>
    <w:rsid w:val="00040F98"/>
    <w:rsid w:val="000424B9"/>
    <w:rsid w:val="00043F99"/>
    <w:rsid w:val="00050AC5"/>
    <w:rsid w:val="00051035"/>
    <w:rsid w:val="00051058"/>
    <w:rsid w:val="00051783"/>
    <w:rsid w:val="00053CE4"/>
    <w:rsid w:val="000548E4"/>
    <w:rsid w:val="00055293"/>
    <w:rsid w:val="000574DC"/>
    <w:rsid w:val="000579AD"/>
    <w:rsid w:val="00061A61"/>
    <w:rsid w:val="000654E2"/>
    <w:rsid w:val="000669AF"/>
    <w:rsid w:val="00070210"/>
    <w:rsid w:val="00071887"/>
    <w:rsid w:val="000728A5"/>
    <w:rsid w:val="000761F5"/>
    <w:rsid w:val="00082294"/>
    <w:rsid w:val="00085005"/>
    <w:rsid w:val="00087EB8"/>
    <w:rsid w:val="00090DED"/>
    <w:rsid w:val="000933DB"/>
    <w:rsid w:val="00094212"/>
    <w:rsid w:val="000951CA"/>
    <w:rsid w:val="00096C0C"/>
    <w:rsid w:val="000A17E6"/>
    <w:rsid w:val="000A5B40"/>
    <w:rsid w:val="000A6EEB"/>
    <w:rsid w:val="000B23C6"/>
    <w:rsid w:val="000B2AB7"/>
    <w:rsid w:val="000B4F36"/>
    <w:rsid w:val="000B5B0D"/>
    <w:rsid w:val="000B669D"/>
    <w:rsid w:val="000B6806"/>
    <w:rsid w:val="000B729A"/>
    <w:rsid w:val="000C0FDA"/>
    <w:rsid w:val="000C1B58"/>
    <w:rsid w:val="000C274C"/>
    <w:rsid w:val="000C2C67"/>
    <w:rsid w:val="000C31FF"/>
    <w:rsid w:val="000C3804"/>
    <w:rsid w:val="000D2739"/>
    <w:rsid w:val="000D3F37"/>
    <w:rsid w:val="000D633F"/>
    <w:rsid w:val="000D75FD"/>
    <w:rsid w:val="000E03A9"/>
    <w:rsid w:val="000E32EE"/>
    <w:rsid w:val="000E4A19"/>
    <w:rsid w:val="000E52CD"/>
    <w:rsid w:val="000E5614"/>
    <w:rsid w:val="000E5AE0"/>
    <w:rsid w:val="000E6D3A"/>
    <w:rsid w:val="000E7BAD"/>
    <w:rsid w:val="000F002F"/>
    <w:rsid w:val="000F19BB"/>
    <w:rsid w:val="000F6602"/>
    <w:rsid w:val="000F6FC8"/>
    <w:rsid w:val="000F7080"/>
    <w:rsid w:val="00103114"/>
    <w:rsid w:val="0010479C"/>
    <w:rsid w:val="00106EFE"/>
    <w:rsid w:val="00111536"/>
    <w:rsid w:val="001124E1"/>
    <w:rsid w:val="001215F7"/>
    <w:rsid w:val="001225FC"/>
    <w:rsid w:val="00125070"/>
    <w:rsid w:val="00126340"/>
    <w:rsid w:val="00131EC3"/>
    <w:rsid w:val="00132CAE"/>
    <w:rsid w:val="001333F6"/>
    <w:rsid w:val="00133624"/>
    <w:rsid w:val="00133FAD"/>
    <w:rsid w:val="001363DD"/>
    <w:rsid w:val="0013756A"/>
    <w:rsid w:val="0013774D"/>
    <w:rsid w:val="001407AD"/>
    <w:rsid w:val="00140F04"/>
    <w:rsid w:val="00143026"/>
    <w:rsid w:val="00145BB2"/>
    <w:rsid w:val="00147076"/>
    <w:rsid w:val="00150CF5"/>
    <w:rsid w:val="0015395B"/>
    <w:rsid w:val="001548E4"/>
    <w:rsid w:val="00155771"/>
    <w:rsid w:val="001577CE"/>
    <w:rsid w:val="00160FB6"/>
    <w:rsid w:val="001655FA"/>
    <w:rsid w:val="00165ED6"/>
    <w:rsid w:val="001678D4"/>
    <w:rsid w:val="00170EA0"/>
    <w:rsid w:val="001714C9"/>
    <w:rsid w:val="00171F2A"/>
    <w:rsid w:val="001727F1"/>
    <w:rsid w:val="00172C06"/>
    <w:rsid w:val="00172D28"/>
    <w:rsid w:val="00177184"/>
    <w:rsid w:val="0017792C"/>
    <w:rsid w:val="00180B3A"/>
    <w:rsid w:val="00184D43"/>
    <w:rsid w:val="0018670F"/>
    <w:rsid w:val="00192865"/>
    <w:rsid w:val="001A2056"/>
    <w:rsid w:val="001A2BF7"/>
    <w:rsid w:val="001A6194"/>
    <w:rsid w:val="001A66F1"/>
    <w:rsid w:val="001B3818"/>
    <w:rsid w:val="001B3B19"/>
    <w:rsid w:val="001B4C8B"/>
    <w:rsid w:val="001B7FA6"/>
    <w:rsid w:val="001C1BDE"/>
    <w:rsid w:val="001C3568"/>
    <w:rsid w:val="001C3858"/>
    <w:rsid w:val="001C4BF8"/>
    <w:rsid w:val="001D018A"/>
    <w:rsid w:val="001D23C4"/>
    <w:rsid w:val="001D4491"/>
    <w:rsid w:val="001D4D2F"/>
    <w:rsid w:val="001D56F9"/>
    <w:rsid w:val="001D5B8D"/>
    <w:rsid w:val="001D7720"/>
    <w:rsid w:val="001D7FA3"/>
    <w:rsid w:val="001E0B59"/>
    <w:rsid w:val="001E0C09"/>
    <w:rsid w:val="001E24DD"/>
    <w:rsid w:val="001E3C13"/>
    <w:rsid w:val="001E6972"/>
    <w:rsid w:val="001E7AA9"/>
    <w:rsid w:val="001F0C65"/>
    <w:rsid w:val="001F2D6B"/>
    <w:rsid w:val="001F3604"/>
    <w:rsid w:val="001F36D8"/>
    <w:rsid w:val="001F4D0E"/>
    <w:rsid w:val="00200312"/>
    <w:rsid w:val="0020043C"/>
    <w:rsid w:val="002048D5"/>
    <w:rsid w:val="002050E2"/>
    <w:rsid w:val="00205275"/>
    <w:rsid w:val="0020555C"/>
    <w:rsid w:val="00205B07"/>
    <w:rsid w:val="00205D67"/>
    <w:rsid w:val="00206F74"/>
    <w:rsid w:val="00211331"/>
    <w:rsid w:val="00214502"/>
    <w:rsid w:val="00216A70"/>
    <w:rsid w:val="0021748F"/>
    <w:rsid w:val="00220331"/>
    <w:rsid w:val="00220DEF"/>
    <w:rsid w:val="002218C2"/>
    <w:rsid w:val="0022248A"/>
    <w:rsid w:val="00222841"/>
    <w:rsid w:val="002247E9"/>
    <w:rsid w:val="00224C9F"/>
    <w:rsid w:val="00226003"/>
    <w:rsid w:val="0022604C"/>
    <w:rsid w:val="00226784"/>
    <w:rsid w:val="002269D8"/>
    <w:rsid w:val="002313C9"/>
    <w:rsid w:val="00231908"/>
    <w:rsid w:val="00233830"/>
    <w:rsid w:val="0023398A"/>
    <w:rsid w:val="002403C7"/>
    <w:rsid w:val="002424AD"/>
    <w:rsid w:val="00242E78"/>
    <w:rsid w:val="00243B9A"/>
    <w:rsid w:val="00244448"/>
    <w:rsid w:val="00244EB1"/>
    <w:rsid w:val="00245EE0"/>
    <w:rsid w:val="0024636B"/>
    <w:rsid w:val="00247E74"/>
    <w:rsid w:val="002505AE"/>
    <w:rsid w:val="00250B76"/>
    <w:rsid w:val="00254810"/>
    <w:rsid w:val="00255CAE"/>
    <w:rsid w:val="00256FB6"/>
    <w:rsid w:val="002577D2"/>
    <w:rsid w:val="00260572"/>
    <w:rsid w:val="00260F0D"/>
    <w:rsid w:val="00260FD7"/>
    <w:rsid w:val="00264751"/>
    <w:rsid w:val="0026480B"/>
    <w:rsid w:val="002677A1"/>
    <w:rsid w:val="0027050C"/>
    <w:rsid w:val="00273B96"/>
    <w:rsid w:val="00281691"/>
    <w:rsid w:val="002821C5"/>
    <w:rsid w:val="00283D4D"/>
    <w:rsid w:val="002848FC"/>
    <w:rsid w:val="002852C1"/>
    <w:rsid w:val="00286487"/>
    <w:rsid w:val="002931BF"/>
    <w:rsid w:val="00293729"/>
    <w:rsid w:val="00293A5B"/>
    <w:rsid w:val="00294A13"/>
    <w:rsid w:val="002951B3"/>
    <w:rsid w:val="00296571"/>
    <w:rsid w:val="002965B4"/>
    <w:rsid w:val="00297FBD"/>
    <w:rsid w:val="002A1A15"/>
    <w:rsid w:val="002A7A29"/>
    <w:rsid w:val="002B45CC"/>
    <w:rsid w:val="002B604E"/>
    <w:rsid w:val="002B6D16"/>
    <w:rsid w:val="002B702D"/>
    <w:rsid w:val="002B7BB8"/>
    <w:rsid w:val="002C0646"/>
    <w:rsid w:val="002C1194"/>
    <w:rsid w:val="002C1831"/>
    <w:rsid w:val="002C3F73"/>
    <w:rsid w:val="002C50AC"/>
    <w:rsid w:val="002C6915"/>
    <w:rsid w:val="002C7A14"/>
    <w:rsid w:val="002D1CEC"/>
    <w:rsid w:val="002D22FC"/>
    <w:rsid w:val="002D2517"/>
    <w:rsid w:val="002E13D3"/>
    <w:rsid w:val="002E4313"/>
    <w:rsid w:val="002E494B"/>
    <w:rsid w:val="002E5D4A"/>
    <w:rsid w:val="002E7CA1"/>
    <w:rsid w:val="002F30B2"/>
    <w:rsid w:val="0030073E"/>
    <w:rsid w:val="003030CE"/>
    <w:rsid w:val="003036EC"/>
    <w:rsid w:val="00305EE8"/>
    <w:rsid w:val="00307FC0"/>
    <w:rsid w:val="003107D7"/>
    <w:rsid w:val="00316331"/>
    <w:rsid w:val="0032333B"/>
    <w:rsid w:val="00325842"/>
    <w:rsid w:val="003263F8"/>
    <w:rsid w:val="00327706"/>
    <w:rsid w:val="003305E1"/>
    <w:rsid w:val="003308A2"/>
    <w:rsid w:val="00331F27"/>
    <w:rsid w:val="0033237E"/>
    <w:rsid w:val="00334411"/>
    <w:rsid w:val="0033648B"/>
    <w:rsid w:val="00336A30"/>
    <w:rsid w:val="00336F9F"/>
    <w:rsid w:val="003374FA"/>
    <w:rsid w:val="00340E4A"/>
    <w:rsid w:val="00343422"/>
    <w:rsid w:val="00343A29"/>
    <w:rsid w:val="00343E0E"/>
    <w:rsid w:val="00343F5E"/>
    <w:rsid w:val="0034481F"/>
    <w:rsid w:val="00345123"/>
    <w:rsid w:val="00355757"/>
    <w:rsid w:val="00355C1A"/>
    <w:rsid w:val="003629D6"/>
    <w:rsid w:val="00362CE6"/>
    <w:rsid w:val="00364C62"/>
    <w:rsid w:val="0037069B"/>
    <w:rsid w:val="0037698A"/>
    <w:rsid w:val="00377565"/>
    <w:rsid w:val="00380239"/>
    <w:rsid w:val="0038098C"/>
    <w:rsid w:val="00381F4F"/>
    <w:rsid w:val="00387741"/>
    <w:rsid w:val="00391364"/>
    <w:rsid w:val="0039487C"/>
    <w:rsid w:val="00397179"/>
    <w:rsid w:val="003A169B"/>
    <w:rsid w:val="003A45CB"/>
    <w:rsid w:val="003A5494"/>
    <w:rsid w:val="003A6A7B"/>
    <w:rsid w:val="003A6D27"/>
    <w:rsid w:val="003B14FC"/>
    <w:rsid w:val="003B1EA8"/>
    <w:rsid w:val="003B4537"/>
    <w:rsid w:val="003C0441"/>
    <w:rsid w:val="003C0B15"/>
    <w:rsid w:val="003C2BA8"/>
    <w:rsid w:val="003C3470"/>
    <w:rsid w:val="003C71CC"/>
    <w:rsid w:val="003D1889"/>
    <w:rsid w:val="003D28CF"/>
    <w:rsid w:val="003D46ED"/>
    <w:rsid w:val="003E16DB"/>
    <w:rsid w:val="003E4428"/>
    <w:rsid w:val="003E47A1"/>
    <w:rsid w:val="003F25E8"/>
    <w:rsid w:val="003F281D"/>
    <w:rsid w:val="003F3C4A"/>
    <w:rsid w:val="003F666D"/>
    <w:rsid w:val="00401CC7"/>
    <w:rsid w:val="00405CA1"/>
    <w:rsid w:val="00406CAC"/>
    <w:rsid w:val="004143E4"/>
    <w:rsid w:val="00423598"/>
    <w:rsid w:val="0042594A"/>
    <w:rsid w:val="00425EFB"/>
    <w:rsid w:val="004312ED"/>
    <w:rsid w:val="004320C5"/>
    <w:rsid w:val="00434776"/>
    <w:rsid w:val="00436BE5"/>
    <w:rsid w:val="00437290"/>
    <w:rsid w:val="00437B52"/>
    <w:rsid w:val="004405AE"/>
    <w:rsid w:val="0044462E"/>
    <w:rsid w:val="00445C76"/>
    <w:rsid w:val="004465F6"/>
    <w:rsid w:val="004474BE"/>
    <w:rsid w:val="00447E32"/>
    <w:rsid w:val="0045285D"/>
    <w:rsid w:val="00454F0A"/>
    <w:rsid w:val="0045561B"/>
    <w:rsid w:val="00456FCA"/>
    <w:rsid w:val="00460A34"/>
    <w:rsid w:val="00464A1B"/>
    <w:rsid w:val="0047417B"/>
    <w:rsid w:val="004756D0"/>
    <w:rsid w:val="0047624B"/>
    <w:rsid w:val="004810C1"/>
    <w:rsid w:val="00483B35"/>
    <w:rsid w:val="00484DA7"/>
    <w:rsid w:val="004920E0"/>
    <w:rsid w:val="00493346"/>
    <w:rsid w:val="00495F12"/>
    <w:rsid w:val="004971E1"/>
    <w:rsid w:val="0049723A"/>
    <w:rsid w:val="004A00B7"/>
    <w:rsid w:val="004A12B1"/>
    <w:rsid w:val="004A28EF"/>
    <w:rsid w:val="004A61EC"/>
    <w:rsid w:val="004A753A"/>
    <w:rsid w:val="004B057C"/>
    <w:rsid w:val="004B7FA9"/>
    <w:rsid w:val="004C0704"/>
    <w:rsid w:val="004C30BD"/>
    <w:rsid w:val="004C7B9B"/>
    <w:rsid w:val="004D0AB2"/>
    <w:rsid w:val="004D3AD8"/>
    <w:rsid w:val="004D3BEB"/>
    <w:rsid w:val="004D4D26"/>
    <w:rsid w:val="004D5273"/>
    <w:rsid w:val="004D548E"/>
    <w:rsid w:val="004D5906"/>
    <w:rsid w:val="004D69A7"/>
    <w:rsid w:val="004E11DB"/>
    <w:rsid w:val="004E1A03"/>
    <w:rsid w:val="004E45F3"/>
    <w:rsid w:val="004E4D34"/>
    <w:rsid w:val="004E67BF"/>
    <w:rsid w:val="004E7F2E"/>
    <w:rsid w:val="004F0C84"/>
    <w:rsid w:val="004F5AA5"/>
    <w:rsid w:val="004F69C7"/>
    <w:rsid w:val="004F6CC3"/>
    <w:rsid w:val="005012FE"/>
    <w:rsid w:val="00504A2A"/>
    <w:rsid w:val="00510553"/>
    <w:rsid w:val="00511A08"/>
    <w:rsid w:val="00511C14"/>
    <w:rsid w:val="0051222B"/>
    <w:rsid w:val="00513A7C"/>
    <w:rsid w:val="00517BA3"/>
    <w:rsid w:val="00520506"/>
    <w:rsid w:val="0052630D"/>
    <w:rsid w:val="005275B2"/>
    <w:rsid w:val="005315D7"/>
    <w:rsid w:val="00532C75"/>
    <w:rsid w:val="005338EA"/>
    <w:rsid w:val="00534103"/>
    <w:rsid w:val="0053689B"/>
    <w:rsid w:val="00536AAC"/>
    <w:rsid w:val="005374AC"/>
    <w:rsid w:val="00537DFA"/>
    <w:rsid w:val="005426AA"/>
    <w:rsid w:val="00542DBA"/>
    <w:rsid w:val="00543205"/>
    <w:rsid w:val="00544D75"/>
    <w:rsid w:val="00546210"/>
    <w:rsid w:val="0055161B"/>
    <w:rsid w:val="00555FFA"/>
    <w:rsid w:val="00556171"/>
    <w:rsid w:val="00556358"/>
    <w:rsid w:val="00556677"/>
    <w:rsid w:val="0056136E"/>
    <w:rsid w:val="00562A99"/>
    <w:rsid w:val="00562E0C"/>
    <w:rsid w:val="00565523"/>
    <w:rsid w:val="00565992"/>
    <w:rsid w:val="00566AB8"/>
    <w:rsid w:val="005717C2"/>
    <w:rsid w:val="0057246D"/>
    <w:rsid w:val="00573F18"/>
    <w:rsid w:val="005762A0"/>
    <w:rsid w:val="00576A7D"/>
    <w:rsid w:val="005770C1"/>
    <w:rsid w:val="0057735C"/>
    <w:rsid w:val="0058146A"/>
    <w:rsid w:val="00584F47"/>
    <w:rsid w:val="005921D9"/>
    <w:rsid w:val="00593F52"/>
    <w:rsid w:val="005943AA"/>
    <w:rsid w:val="00595913"/>
    <w:rsid w:val="0059622E"/>
    <w:rsid w:val="005964CD"/>
    <w:rsid w:val="00596667"/>
    <w:rsid w:val="00597FD1"/>
    <w:rsid w:val="005A128C"/>
    <w:rsid w:val="005A2B1D"/>
    <w:rsid w:val="005A5485"/>
    <w:rsid w:val="005A61A5"/>
    <w:rsid w:val="005A7187"/>
    <w:rsid w:val="005B243D"/>
    <w:rsid w:val="005B37CD"/>
    <w:rsid w:val="005B5DC6"/>
    <w:rsid w:val="005B6834"/>
    <w:rsid w:val="005C141D"/>
    <w:rsid w:val="005C24B4"/>
    <w:rsid w:val="005C27EE"/>
    <w:rsid w:val="005C2923"/>
    <w:rsid w:val="005C576E"/>
    <w:rsid w:val="005D1373"/>
    <w:rsid w:val="005D2FDF"/>
    <w:rsid w:val="005D30E6"/>
    <w:rsid w:val="005D3CC6"/>
    <w:rsid w:val="005E10BA"/>
    <w:rsid w:val="005E4E15"/>
    <w:rsid w:val="005F0818"/>
    <w:rsid w:val="005F11B2"/>
    <w:rsid w:val="005F2A15"/>
    <w:rsid w:val="005F42B9"/>
    <w:rsid w:val="005F5E16"/>
    <w:rsid w:val="005F7EE4"/>
    <w:rsid w:val="00600522"/>
    <w:rsid w:val="0060268F"/>
    <w:rsid w:val="00604D6E"/>
    <w:rsid w:val="006071E4"/>
    <w:rsid w:val="00610CB9"/>
    <w:rsid w:val="0061142B"/>
    <w:rsid w:val="0061249D"/>
    <w:rsid w:val="00612ABE"/>
    <w:rsid w:val="0061302C"/>
    <w:rsid w:val="00613A89"/>
    <w:rsid w:val="006156E5"/>
    <w:rsid w:val="006162AB"/>
    <w:rsid w:val="006219A1"/>
    <w:rsid w:val="006228BD"/>
    <w:rsid w:val="00622990"/>
    <w:rsid w:val="00622FA5"/>
    <w:rsid w:val="006256B6"/>
    <w:rsid w:val="00627EEC"/>
    <w:rsid w:val="0063117E"/>
    <w:rsid w:val="006333AE"/>
    <w:rsid w:val="006338F3"/>
    <w:rsid w:val="0063410F"/>
    <w:rsid w:val="006346E8"/>
    <w:rsid w:val="00635910"/>
    <w:rsid w:val="006367A1"/>
    <w:rsid w:val="00642B13"/>
    <w:rsid w:val="00645EFC"/>
    <w:rsid w:val="0064766A"/>
    <w:rsid w:val="00650E73"/>
    <w:rsid w:val="006525C1"/>
    <w:rsid w:val="006601AF"/>
    <w:rsid w:val="00665437"/>
    <w:rsid w:val="00673382"/>
    <w:rsid w:val="0067542C"/>
    <w:rsid w:val="0067683C"/>
    <w:rsid w:val="00677DEB"/>
    <w:rsid w:val="00680E06"/>
    <w:rsid w:val="00683566"/>
    <w:rsid w:val="00684121"/>
    <w:rsid w:val="0068488B"/>
    <w:rsid w:val="006861E8"/>
    <w:rsid w:val="006878A5"/>
    <w:rsid w:val="006953E3"/>
    <w:rsid w:val="00695738"/>
    <w:rsid w:val="006A0F18"/>
    <w:rsid w:val="006A12D7"/>
    <w:rsid w:val="006A2944"/>
    <w:rsid w:val="006A2F35"/>
    <w:rsid w:val="006A3645"/>
    <w:rsid w:val="006B0956"/>
    <w:rsid w:val="006B17DD"/>
    <w:rsid w:val="006B43AE"/>
    <w:rsid w:val="006B497D"/>
    <w:rsid w:val="006B5C29"/>
    <w:rsid w:val="006B5EB7"/>
    <w:rsid w:val="006B5FD9"/>
    <w:rsid w:val="006B7685"/>
    <w:rsid w:val="006C01BA"/>
    <w:rsid w:val="006C59C7"/>
    <w:rsid w:val="006C6142"/>
    <w:rsid w:val="006C6F04"/>
    <w:rsid w:val="006D0EFF"/>
    <w:rsid w:val="006D142C"/>
    <w:rsid w:val="006D2BDB"/>
    <w:rsid w:val="006D32CA"/>
    <w:rsid w:val="006E1ECD"/>
    <w:rsid w:val="006E27E1"/>
    <w:rsid w:val="006E36C7"/>
    <w:rsid w:val="006E6C1C"/>
    <w:rsid w:val="006F25B8"/>
    <w:rsid w:val="006F3067"/>
    <w:rsid w:val="006F32E2"/>
    <w:rsid w:val="006F4595"/>
    <w:rsid w:val="006F5D00"/>
    <w:rsid w:val="006F6669"/>
    <w:rsid w:val="006F7A08"/>
    <w:rsid w:val="0070322E"/>
    <w:rsid w:val="00703952"/>
    <w:rsid w:val="00703BBA"/>
    <w:rsid w:val="00703CFF"/>
    <w:rsid w:val="00705BAA"/>
    <w:rsid w:val="00706972"/>
    <w:rsid w:val="00707ADE"/>
    <w:rsid w:val="007165F5"/>
    <w:rsid w:val="00717E47"/>
    <w:rsid w:val="00720D44"/>
    <w:rsid w:val="00721C7C"/>
    <w:rsid w:val="007249B1"/>
    <w:rsid w:val="00725618"/>
    <w:rsid w:val="00733EAE"/>
    <w:rsid w:val="007368E1"/>
    <w:rsid w:val="00737ED0"/>
    <w:rsid w:val="0074221D"/>
    <w:rsid w:val="00745B09"/>
    <w:rsid w:val="007500DF"/>
    <w:rsid w:val="00757B25"/>
    <w:rsid w:val="00760988"/>
    <w:rsid w:val="00760EE2"/>
    <w:rsid w:val="00762A18"/>
    <w:rsid w:val="007650CF"/>
    <w:rsid w:val="0077029C"/>
    <w:rsid w:val="00772FB8"/>
    <w:rsid w:val="00774204"/>
    <w:rsid w:val="00774640"/>
    <w:rsid w:val="00774E70"/>
    <w:rsid w:val="00776E5A"/>
    <w:rsid w:val="00776EBE"/>
    <w:rsid w:val="00777D33"/>
    <w:rsid w:val="00780BD7"/>
    <w:rsid w:val="00782DAC"/>
    <w:rsid w:val="007854E6"/>
    <w:rsid w:val="00786CAD"/>
    <w:rsid w:val="0078729A"/>
    <w:rsid w:val="00791B2B"/>
    <w:rsid w:val="007930C5"/>
    <w:rsid w:val="00794BD1"/>
    <w:rsid w:val="00794E4E"/>
    <w:rsid w:val="00797881"/>
    <w:rsid w:val="007A087A"/>
    <w:rsid w:val="007A18F7"/>
    <w:rsid w:val="007A5D0D"/>
    <w:rsid w:val="007A7B67"/>
    <w:rsid w:val="007B19CE"/>
    <w:rsid w:val="007B1D0D"/>
    <w:rsid w:val="007B2987"/>
    <w:rsid w:val="007B3220"/>
    <w:rsid w:val="007B49F4"/>
    <w:rsid w:val="007B5AB9"/>
    <w:rsid w:val="007B6C56"/>
    <w:rsid w:val="007B70AE"/>
    <w:rsid w:val="007C204C"/>
    <w:rsid w:val="007C3217"/>
    <w:rsid w:val="007C6528"/>
    <w:rsid w:val="007C75F2"/>
    <w:rsid w:val="007C7ABC"/>
    <w:rsid w:val="007C7BF4"/>
    <w:rsid w:val="007D2FAA"/>
    <w:rsid w:val="007D33EE"/>
    <w:rsid w:val="007D4380"/>
    <w:rsid w:val="007D587F"/>
    <w:rsid w:val="007D6990"/>
    <w:rsid w:val="007E290E"/>
    <w:rsid w:val="007E3AAD"/>
    <w:rsid w:val="007E5768"/>
    <w:rsid w:val="007E598C"/>
    <w:rsid w:val="007F0C6D"/>
    <w:rsid w:val="007F0DED"/>
    <w:rsid w:val="007F23C5"/>
    <w:rsid w:val="007F4115"/>
    <w:rsid w:val="007F41BA"/>
    <w:rsid w:val="007F791F"/>
    <w:rsid w:val="00802E3F"/>
    <w:rsid w:val="008066B0"/>
    <w:rsid w:val="0080726E"/>
    <w:rsid w:val="00810E25"/>
    <w:rsid w:val="00811E7E"/>
    <w:rsid w:val="00812073"/>
    <w:rsid w:val="00812A22"/>
    <w:rsid w:val="008136B7"/>
    <w:rsid w:val="00817AA0"/>
    <w:rsid w:val="00820FF8"/>
    <w:rsid w:val="00821A4A"/>
    <w:rsid w:val="00823007"/>
    <w:rsid w:val="00825776"/>
    <w:rsid w:val="00831989"/>
    <w:rsid w:val="00832805"/>
    <w:rsid w:val="0083473A"/>
    <w:rsid w:val="0084311A"/>
    <w:rsid w:val="00847164"/>
    <w:rsid w:val="00851A07"/>
    <w:rsid w:val="008563CF"/>
    <w:rsid w:val="008610C0"/>
    <w:rsid w:val="008666D3"/>
    <w:rsid w:val="008672D3"/>
    <w:rsid w:val="00867C18"/>
    <w:rsid w:val="00871DAC"/>
    <w:rsid w:val="00872B8E"/>
    <w:rsid w:val="008730D9"/>
    <w:rsid w:val="008735A8"/>
    <w:rsid w:val="00873A95"/>
    <w:rsid w:val="00875987"/>
    <w:rsid w:val="00875FBA"/>
    <w:rsid w:val="00875FF7"/>
    <w:rsid w:val="0087781D"/>
    <w:rsid w:val="00877D93"/>
    <w:rsid w:val="00883A48"/>
    <w:rsid w:val="00884CB8"/>
    <w:rsid w:val="00885E60"/>
    <w:rsid w:val="00890B26"/>
    <w:rsid w:val="00891E89"/>
    <w:rsid w:val="00893A9F"/>
    <w:rsid w:val="00893D4A"/>
    <w:rsid w:val="008951BD"/>
    <w:rsid w:val="00895B72"/>
    <w:rsid w:val="00896668"/>
    <w:rsid w:val="008967AD"/>
    <w:rsid w:val="00896EBC"/>
    <w:rsid w:val="008A004F"/>
    <w:rsid w:val="008A28FD"/>
    <w:rsid w:val="008A5A3E"/>
    <w:rsid w:val="008A61F2"/>
    <w:rsid w:val="008A75CF"/>
    <w:rsid w:val="008B3F34"/>
    <w:rsid w:val="008B413A"/>
    <w:rsid w:val="008B617D"/>
    <w:rsid w:val="008B62C3"/>
    <w:rsid w:val="008B6E93"/>
    <w:rsid w:val="008C06EE"/>
    <w:rsid w:val="008C11AD"/>
    <w:rsid w:val="008C3AF8"/>
    <w:rsid w:val="008C405F"/>
    <w:rsid w:val="008C5E38"/>
    <w:rsid w:val="008C6187"/>
    <w:rsid w:val="008D1EA0"/>
    <w:rsid w:val="008E09ED"/>
    <w:rsid w:val="008E0BEC"/>
    <w:rsid w:val="008F0690"/>
    <w:rsid w:val="008F1191"/>
    <w:rsid w:val="008F1652"/>
    <w:rsid w:val="008F2930"/>
    <w:rsid w:val="008F3B6C"/>
    <w:rsid w:val="008F3F1D"/>
    <w:rsid w:val="008F6B78"/>
    <w:rsid w:val="00904B4C"/>
    <w:rsid w:val="00911EDA"/>
    <w:rsid w:val="00913CF9"/>
    <w:rsid w:val="00913EC1"/>
    <w:rsid w:val="009167D6"/>
    <w:rsid w:val="00916F13"/>
    <w:rsid w:val="009170B7"/>
    <w:rsid w:val="00920BDD"/>
    <w:rsid w:val="00921E37"/>
    <w:rsid w:val="00922696"/>
    <w:rsid w:val="00922AD8"/>
    <w:rsid w:val="0092436B"/>
    <w:rsid w:val="009249A3"/>
    <w:rsid w:val="00931604"/>
    <w:rsid w:val="00931A4D"/>
    <w:rsid w:val="00931AC7"/>
    <w:rsid w:val="00931EF6"/>
    <w:rsid w:val="00932DA5"/>
    <w:rsid w:val="00933F15"/>
    <w:rsid w:val="00933F49"/>
    <w:rsid w:val="0093582A"/>
    <w:rsid w:val="00936135"/>
    <w:rsid w:val="00944BFC"/>
    <w:rsid w:val="0094622D"/>
    <w:rsid w:val="00947327"/>
    <w:rsid w:val="009507F3"/>
    <w:rsid w:val="009516D0"/>
    <w:rsid w:val="00952D31"/>
    <w:rsid w:val="0095326A"/>
    <w:rsid w:val="009536D1"/>
    <w:rsid w:val="00954813"/>
    <w:rsid w:val="009554AC"/>
    <w:rsid w:val="009573E9"/>
    <w:rsid w:val="00957F87"/>
    <w:rsid w:val="00961B47"/>
    <w:rsid w:val="00964233"/>
    <w:rsid w:val="009648D1"/>
    <w:rsid w:val="0096536B"/>
    <w:rsid w:val="009664A6"/>
    <w:rsid w:val="00967810"/>
    <w:rsid w:val="00967AE2"/>
    <w:rsid w:val="009706C7"/>
    <w:rsid w:val="00976ECE"/>
    <w:rsid w:val="009774BF"/>
    <w:rsid w:val="00977669"/>
    <w:rsid w:val="009807B7"/>
    <w:rsid w:val="009814FD"/>
    <w:rsid w:val="00981F09"/>
    <w:rsid w:val="009827E3"/>
    <w:rsid w:val="00983296"/>
    <w:rsid w:val="009855C2"/>
    <w:rsid w:val="00985998"/>
    <w:rsid w:val="009906BE"/>
    <w:rsid w:val="00992E67"/>
    <w:rsid w:val="00993388"/>
    <w:rsid w:val="009977D1"/>
    <w:rsid w:val="009A0F11"/>
    <w:rsid w:val="009A241E"/>
    <w:rsid w:val="009A353D"/>
    <w:rsid w:val="009A75AD"/>
    <w:rsid w:val="009B071B"/>
    <w:rsid w:val="009B25D7"/>
    <w:rsid w:val="009B3955"/>
    <w:rsid w:val="009B681F"/>
    <w:rsid w:val="009B7E51"/>
    <w:rsid w:val="009C202E"/>
    <w:rsid w:val="009C28DF"/>
    <w:rsid w:val="009C2CE3"/>
    <w:rsid w:val="009D2EED"/>
    <w:rsid w:val="009D3BF1"/>
    <w:rsid w:val="009D53F0"/>
    <w:rsid w:val="009D59FF"/>
    <w:rsid w:val="009D6508"/>
    <w:rsid w:val="009E0F6D"/>
    <w:rsid w:val="009E17B0"/>
    <w:rsid w:val="009E1875"/>
    <w:rsid w:val="009E1A06"/>
    <w:rsid w:val="009E2737"/>
    <w:rsid w:val="009E301E"/>
    <w:rsid w:val="009E4742"/>
    <w:rsid w:val="009E7D4A"/>
    <w:rsid w:val="009E7F1B"/>
    <w:rsid w:val="009E7FEF"/>
    <w:rsid w:val="009F032B"/>
    <w:rsid w:val="009F1A17"/>
    <w:rsid w:val="009F2978"/>
    <w:rsid w:val="009F2CAC"/>
    <w:rsid w:val="009F560E"/>
    <w:rsid w:val="009F5B4D"/>
    <w:rsid w:val="00A010E0"/>
    <w:rsid w:val="00A0151E"/>
    <w:rsid w:val="00A0476F"/>
    <w:rsid w:val="00A0566A"/>
    <w:rsid w:val="00A0624E"/>
    <w:rsid w:val="00A072CB"/>
    <w:rsid w:val="00A0789C"/>
    <w:rsid w:val="00A117BD"/>
    <w:rsid w:val="00A13485"/>
    <w:rsid w:val="00A17A73"/>
    <w:rsid w:val="00A201AD"/>
    <w:rsid w:val="00A23A94"/>
    <w:rsid w:val="00A242A6"/>
    <w:rsid w:val="00A242ED"/>
    <w:rsid w:val="00A24DFD"/>
    <w:rsid w:val="00A2559B"/>
    <w:rsid w:val="00A2615B"/>
    <w:rsid w:val="00A2653E"/>
    <w:rsid w:val="00A2731B"/>
    <w:rsid w:val="00A27408"/>
    <w:rsid w:val="00A31737"/>
    <w:rsid w:val="00A33948"/>
    <w:rsid w:val="00A34504"/>
    <w:rsid w:val="00A34C9B"/>
    <w:rsid w:val="00A35636"/>
    <w:rsid w:val="00A36CB1"/>
    <w:rsid w:val="00A375F1"/>
    <w:rsid w:val="00A44011"/>
    <w:rsid w:val="00A509CF"/>
    <w:rsid w:val="00A51B77"/>
    <w:rsid w:val="00A51E05"/>
    <w:rsid w:val="00A525A8"/>
    <w:rsid w:val="00A52615"/>
    <w:rsid w:val="00A54D77"/>
    <w:rsid w:val="00A55E78"/>
    <w:rsid w:val="00A56020"/>
    <w:rsid w:val="00A576D9"/>
    <w:rsid w:val="00A57BDE"/>
    <w:rsid w:val="00A6184A"/>
    <w:rsid w:val="00A61FDD"/>
    <w:rsid w:val="00A635F3"/>
    <w:rsid w:val="00A64504"/>
    <w:rsid w:val="00A65995"/>
    <w:rsid w:val="00A66C48"/>
    <w:rsid w:val="00A703FE"/>
    <w:rsid w:val="00A72AE3"/>
    <w:rsid w:val="00A74E55"/>
    <w:rsid w:val="00A769DC"/>
    <w:rsid w:val="00A802B9"/>
    <w:rsid w:val="00A82043"/>
    <w:rsid w:val="00A8456D"/>
    <w:rsid w:val="00A85BF4"/>
    <w:rsid w:val="00A920D8"/>
    <w:rsid w:val="00A93A14"/>
    <w:rsid w:val="00A93B17"/>
    <w:rsid w:val="00A94FAC"/>
    <w:rsid w:val="00A963E4"/>
    <w:rsid w:val="00AA2B33"/>
    <w:rsid w:val="00AA2F56"/>
    <w:rsid w:val="00AA375D"/>
    <w:rsid w:val="00AA394B"/>
    <w:rsid w:val="00AA3A21"/>
    <w:rsid w:val="00AA4504"/>
    <w:rsid w:val="00AA5744"/>
    <w:rsid w:val="00AA5A07"/>
    <w:rsid w:val="00AB392F"/>
    <w:rsid w:val="00AB5572"/>
    <w:rsid w:val="00AB6741"/>
    <w:rsid w:val="00AB6C52"/>
    <w:rsid w:val="00AC12D1"/>
    <w:rsid w:val="00AC3948"/>
    <w:rsid w:val="00AC650F"/>
    <w:rsid w:val="00AC70CD"/>
    <w:rsid w:val="00AC781B"/>
    <w:rsid w:val="00AD0CBD"/>
    <w:rsid w:val="00AD1A26"/>
    <w:rsid w:val="00AD214A"/>
    <w:rsid w:val="00AD331A"/>
    <w:rsid w:val="00AD3322"/>
    <w:rsid w:val="00AE0938"/>
    <w:rsid w:val="00AE2384"/>
    <w:rsid w:val="00AE2451"/>
    <w:rsid w:val="00AE34F7"/>
    <w:rsid w:val="00AE407B"/>
    <w:rsid w:val="00AE532C"/>
    <w:rsid w:val="00AE5598"/>
    <w:rsid w:val="00AF1B06"/>
    <w:rsid w:val="00AF5A88"/>
    <w:rsid w:val="00AF5B63"/>
    <w:rsid w:val="00AF6198"/>
    <w:rsid w:val="00AF705C"/>
    <w:rsid w:val="00AF77A1"/>
    <w:rsid w:val="00B00F6F"/>
    <w:rsid w:val="00B010CE"/>
    <w:rsid w:val="00B02068"/>
    <w:rsid w:val="00B02B86"/>
    <w:rsid w:val="00B1076A"/>
    <w:rsid w:val="00B11239"/>
    <w:rsid w:val="00B14495"/>
    <w:rsid w:val="00B16642"/>
    <w:rsid w:val="00B17AE3"/>
    <w:rsid w:val="00B17FB1"/>
    <w:rsid w:val="00B20422"/>
    <w:rsid w:val="00B20AA6"/>
    <w:rsid w:val="00B219E2"/>
    <w:rsid w:val="00B225D9"/>
    <w:rsid w:val="00B25578"/>
    <w:rsid w:val="00B27892"/>
    <w:rsid w:val="00B318FA"/>
    <w:rsid w:val="00B35B33"/>
    <w:rsid w:val="00B35BE6"/>
    <w:rsid w:val="00B40CAC"/>
    <w:rsid w:val="00B431EF"/>
    <w:rsid w:val="00B507D2"/>
    <w:rsid w:val="00B50BB5"/>
    <w:rsid w:val="00B524B9"/>
    <w:rsid w:val="00B56133"/>
    <w:rsid w:val="00B5676A"/>
    <w:rsid w:val="00B57209"/>
    <w:rsid w:val="00B61548"/>
    <w:rsid w:val="00B61CED"/>
    <w:rsid w:val="00B6620E"/>
    <w:rsid w:val="00B66A72"/>
    <w:rsid w:val="00B705FC"/>
    <w:rsid w:val="00B7135E"/>
    <w:rsid w:val="00B713D1"/>
    <w:rsid w:val="00B716B6"/>
    <w:rsid w:val="00B7212E"/>
    <w:rsid w:val="00B73D34"/>
    <w:rsid w:val="00B7783E"/>
    <w:rsid w:val="00B77B81"/>
    <w:rsid w:val="00B80F93"/>
    <w:rsid w:val="00B834F0"/>
    <w:rsid w:val="00B862D4"/>
    <w:rsid w:val="00B9148C"/>
    <w:rsid w:val="00B9398F"/>
    <w:rsid w:val="00B9792A"/>
    <w:rsid w:val="00BA1A1E"/>
    <w:rsid w:val="00BA581B"/>
    <w:rsid w:val="00BB1D11"/>
    <w:rsid w:val="00BB35D5"/>
    <w:rsid w:val="00BB662F"/>
    <w:rsid w:val="00BB7FF7"/>
    <w:rsid w:val="00BC16E7"/>
    <w:rsid w:val="00BC3F37"/>
    <w:rsid w:val="00BC6E4A"/>
    <w:rsid w:val="00BD0DCA"/>
    <w:rsid w:val="00BD2502"/>
    <w:rsid w:val="00BD4F66"/>
    <w:rsid w:val="00BD6E5B"/>
    <w:rsid w:val="00BE1601"/>
    <w:rsid w:val="00BE1C5D"/>
    <w:rsid w:val="00BE36CA"/>
    <w:rsid w:val="00BE3759"/>
    <w:rsid w:val="00BE4124"/>
    <w:rsid w:val="00BE4206"/>
    <w:rsid w:val="00BE42EB"/>
    <w:rsid w:val="00BE4712"/>
    <w:rsid w:val="00BE4F63"/>
    <w:rsid w:val="00BE523C"/>
    <w:rsid w:val="00BE71B2"/>
    <w:rsid w:val="00BF0C45"/>
    <w:rsid w:val="00BF17B0"/>
    <w:rsid w:val="00BF229A"/>
    <w:rsid w:val="00BF2D56"/>
    <w:rsid w:val="00BF3DC8"/>
    <w:rsid w:val="00BF6DC9"/>
    <w:rsid w:val="00BF7330"/>
    <w:rsid w:val="00BF77EE"/>
    <w:rsid w:val="00C0033B"/>
    <w:rsid w:val="00C005E1"/>
    <w:rsid w:val="00C021BF"/>
    <w:rsid w:val="00C03885"/>
    <w:rsid w:val="00C075DE"/>
    <w:rsid w:val="00C108D3"/>
    <w:rsid w:val="00C11DA8"/>
    <w:rsid w:val="00C121DE"/>
    <w:rsid w:val="00C160E1"/>
    <w:rsid w:val="00C21358"/>
    <w:rsid w:val="00C26EAC"/>
    <w:rsid w:val="00C270C1"/>
    <w:rsid w:val="00C2733E"/>
    <w:rsid w:val="00C30706"/>
    <w:rsid w:val="00C30FDD"/>
    <w:rsid w:val="00C33182"/>
    <w:rsid w:val="00C34B4A"/>
    <w:rsid w:val="00C351BC"/>
    <w:rsid w:val="00C4073D"/>
    <w:rsid w:val="00C4138C"/>
    <w:rsid w:val="00C419F0"/>
    <w:rsid w:val="00C45407"/>
    <w:rsid w:val="00C515D6"/>
    <w:rsid w:val="00C51B8D"/>
    <w:rsid w:val="00C55888"/>
    <w:rsid w:val="00C55A60"/>
    <w:rsid w:val="00C55AD2"/>
    <w:rsid w:val="00C600F0"/>
    <w:rsid w:val="00C62C44"/>
    <w:rsid w:val="00C63C41"/>
    <w:rsid w:val="00C64873"/>
    <w:rsid w:val="00C6489C"/>
    <w:rsid w:val="00C6588A"/>
    <w:rsid w:val="00C670B1"/>
    <w:rsid w:val="00C679C5"/>
    <w:rsid w:val="00C7061A"/>
    <w:rsid w:val="00C71B23"/>
    <w:rsid w:val="00C72FA9"/>
    <w:rsid w:val="00C751E3"/>
    <w:rsid w:val="00C7547C"/>
    <w:rsid w:val="00C755CD"/>
    <w:rsid w:val="00C75F66"/>
    <w:rsid w:val="00C76C01"/>
    <w:rsid w:val="00C77E52"/>
    <w:rsid w:val="00C80EC3"/>
    <w:rsid w:val="00C848C9"/>
    <w:rsid w:val="00C84C88"/>
    <w:rsid w:val="00C91F92"/>
    <w:rsid w:val="00C974B6"/>
    <w:rsid w:val="00CA1032"/>
    <w:rsid w:val="00CA1B1E"/>
    <w:rsid w:val="00CB15B1"/>
    <w:rsid w:val="00CB2755"/>
    <w:rsid w:val="00CB2BA1"/>
    <w:rsid w:val="00CB4707"/>
    <w:rsid w:val="00CC0C53"/>
    <w:rsid w:val="00CC1B70"/>
    <w:rsid w:val="00CC29B0"/>
    <w:rsid w:val="00CC4AFE"/>
    <w:rsid w:val="00CC62EB"/>
    <w:rsid w:val="00CC65F8"/>
    <w:rsid w:val="00CD5F57"/>
    <w:rsid w:val="00CE0307"/>
    <w:rsid w:val="00CF1732"/>
    <w:rsid w:val="00CF2092"/>
    <w:rsid w:val="00CF7851"/>
    <w:rsid w:val="00D02D34"/>
    <w:rsid w:val="00D03913"/>
    <w:rsid w:val="00D04B60"/>
    <w:rsid w:val="00D04C29"/>
    <w:rsid w:val="00D04DD6"/>
    <w:rsid w:val="00D07690"/>
    <w:rsid w:val="00D10DA2"/>
    <w:rsid w:val="00D1280E"/>
    <w:rsid w:val="00D14E0D"/>
    <w:rsid w:val="00D151AD"/>
    <w:rsid w:val="00D17088"/>
    <w:rsid w:val="00D17ED1"/>
    <w:rsid w:val="00D220C2"/>
    <w:rsid w:val="00D22455"/>
    <w:rsid w:val="00D24DF2"/>
    <w:rsid w:val="00D24FA5"/>
    <w:rsid w:val="00D30F7E"/>
    <w:rsid w:val="00D31507"/>
    <w:rsid w:val="00D3154D"/>
    <w:rsid w:val="00D31B77"/>
    <w:rsid w:val="00D34FB8"/>
    <w:rsid w:val="00D405AE"/>
    <w:rsid w:val="00D410E0"/>
    <w:rsid w:val="00D467BF"/>
    <w:rsid w:val="00D47B38"/>
    <w:rsid w:val="00D47C45"/>
    <w:rsid w:val="00D500A5"/>
    <w:rsid w:val="00D5309C"/>
    <w:rsid w:val="00D53A70"/>
    <w:rsid w:val="00D55683"/>
    <w:rsid w:val="00D55814"/>
    <w:rsid w:val="00D626E5"/>
    <w:rsid w:val="00D6448F"/>
    <w:rsid w:val="00D66643"/>
    <w:rsid w:val="00D66BC9"/>
    <w:rsid w:val="00D66DEF"/>
    <w:rsid w:val="00D67E51"/>
    <w:rsid w:val="00D74F31"/>
    <w:rsid w:val="00D75ADC"/>
    <w:rsid w:val="00D761E3"/>
    <w:rsid w:val="00D7633D"/>
    <w:rsid w:val="00D764CC"/>
    <w:rsid w:val="00D76F01"/>
    <w:rsid w:val="00D81D8F"/>
    <w:rsid w:val="00D821A6"/>
    <w:rsid w:val="00D827DB"/>
    <w:rsid w:val="00D90F15"/>
    <w:rsid w:val="00D97BFB"/>
    <w:rsid w:val="00DA154C"/>
    <w:rsid w:val="00DA23D7"/>
    <w:rsid w:val="00DA63F8"/>
    <w:rsid w:val="00DB039F"/>
    <w:rsid w:val="00DB1128"/>
    <w:rsid w:val="00DB15E5"/>
    <w:rsid w:val="00DB24F9"/>
    <w:rsid w:val="00DB3591"/>
    <w:rsid w:val="00DB4408"/>
    <w:rsid w:val="00DB56F8"/>
    <w:rsid w:val="00DB6170"/>
    <w:rsid w:val="00DC0904"/>
    <w:rsid w:val="00DC3E90"/>
    <w:rsid w:val="00DC7956"/>
    <w:rsid w:val="00DD3070"/>
    <w:rsid w:val="00DD6B1A"/>
    <w:rsid w:val="00DE36DC"/>
    <w:rsid w:val="00DE4FE1"/>
    <w:rsid w:val="00DE6126"/>
    <w:rsid w:val="00DF2256"/>
    <w:rsid w:val="00DF369C"/>
    <w:rsid w:val="00DF450D"/>
    <w:rsid w:val="00DF4CBA"/>
    <w:rsid w:val="00DF73B9"/>
    <w:rsid w:val="00E02769"/>
    <w:rsid w:val="00E03908"/>
    <w:rsid w:val="00E0578E"/>
    <w:rsid w:val="00E06F14"/>
    <w:rsid w:val="00E075CE"/>
    <w:rsid w:val="00E11F11"/>
    <w:rsid w:val="00E1395F"/>
    <w:rsid w:val="00E15415"/>
    <w:rsid w:val="00E200AB"/>
    <w:rsid w:val="00E23024"/>
    <w:rsid w:val="00E268C2"/>
    <w:rsid w:val="00E27F68"/>
    <w:rsid w:val="00E3246C"/>
    <w:rsid w:val="00E32B20"/>
    <w:rsid w:val="00E32CA9"/>
    <w:rsid w:val="00E33709"/>
    <w:rsid w:val="00E34445"/>
    <w:rsid w:val="00E34A02"/>
    <w:rsid w:val="00E34B41"/>
    <w:rsid w:val="00E356E2"/>
    <w:rsid w:val="00E40B55"/>
    <w:rsid w:val="00E416E9"/>
    <w:rsid w:val="00E42E70"/>
    <w:rsid w:val="00E43C33"/>
    <w:rsid w:val="00E45669"/>
    <w:rsid w:val="00E4567D"/>
    <w:rsid w:val="00E51DDC"/>
    <w:rsid w:val="00E52F93"/>
    <w:rsid w:val="00E54FD4"/>
    <w:rsid w:val="00E55754"/>
    <w:rsid w:val="00E559B0"/>
    <w:rsid w:val="00E55B20"/>
    <w:rsid w:val="00E600FC"/>
    <w:rsid w:val="00E602C0"/>
    <w:rsid w:val="00E62233"/>
    <w:rsid w:val="00E637AD"/>
    <w:rsid w:val="00E64D29"/>
    <w:rsid w:val="00E64FBD"/>
    <w:rsid w:val="00E6595B"/>
    <w:rsid w:val="00E705FD"/>
    <w:rsid w:val="00E72C83"/>
    <w:rsid w:val="00E7601B"/>
    <w:rsid w:val="00E77E94"/>
    <w:rsid w:val="00E8036C"/>
    <w:rsid w:val="00E80381"/>
    <w:rsid w:val="00E8054B"/>
    <w:rsid w:val="00E81B9E"/>
    <w:rsid w:val="00E82DC3"/>
    <w:rsid w:val="00E86B10"/>
    <w:rsid w:val="00E87F98"/>
    <w:rsid w:val="00E91A9C"/>
    <w:rsid w:val="00E91DFC"/>
    <w:rsid w:val="00E92E08"/>
    <w:rsid w:val="00E938CB"/>
    <w:rsid w:val="00E93E9B"/>
    <w:rsid w:val="00E95471"/>
    <w:rsid w:val="00E978BA"/>
    <w:rsid w:val="00E97DCD"/>
    <w:rsid w:val="00EA1EAC"/>
    <w:rsid w:val="00EA6956"/>
    <w:rsid w:val="00EA6D74"/>
    <w:rsid w:val="00EB0EAC"/>
    <w:rsid w:val="00EB189D"/>
    <w:rsid w:val="00EB3E56"/>
    <w:rsid w:val="00EB53E4"/>
    <w:rsid w:val="00EB573A"/>
    <w:rsid w:val="00EC2401"/>
    <w:rsid w:val="00EC3672"/>
    <w:rsid w:val="00EC42E4"/>
    <w:rsid w:val="00EC4A41"/>
    <w:rsid w:val="00EC54B3"/>
    <w:rsid w:val="00EC725C"/>
    <w:rsid w:val="00ED1CD8"/>
    <w:rsid w:val="00ED28BB"/>
    <w:rsid w:val="00ED66E6"/>
    <w:rsid w:val="00EE09D3"/>
    <w:rsid w:val="00EE5FFB"/>
    <w:rsid w:val="00EE65A0"/>
    <w:rsid w:val="00EE6C60"/>
    <w:rsid w:val="00EE6D5B"/>
    <w:rsid w:val="00EE6F37"/>
    <w:rsid w:val="00EE7C7C"/>
    <w:rsid w:val="00EF38AD"/>
    <w:rsid w:val="00EF51C2"/>
    <w:rsid w:val="00EF614C"/>
    <w:rsid w:val="00F00C66"/>
    <w:rsid w:val="00F02E88"/>
    <w:rsid w:val="00F06EFB"/>
    <w:rsid w:val="00F0775A"/>
    <w:rsid w:val="00F07C35"/>
    <w:rsid w:val="00F11A6C"/>
    <w:rsid w:val="00F120D5"/>
    <w:rsid w:val="00F1292E"/>
    <w:rsid w:val="00F1425F"/>
    <w:rsid w:val="00F152C1"/>
    <w:rsid w:val="00F17F9F"/>
    <w:rsid w:val="00F211C3"/>
    <w:rsid w:val="00F21466"/>
    <w:rsid w:val="00F23D19"/>
    <w:rsid w:val="00F24439"/>
    <w:rsid w:val="00F2580D"/>
    <w:rsid w:val="00F3039C"/>
    <w:rsid w:val="00F33566"/>
    <w:rsid w:val="00F459CD"/>
    <w:rsid w:val="00F508A1"/>
    <w:rsid w:val="00F51B71"/>
    <w:rsid w:val="00F522BF"/>
    <w:rsid w:val="00F52516"/>
    <w:rsid w:val="00F526E3"/>
    <w:rsid w:val="00F533AF"/>
    <w:rsid w:val="00F534F3"/>
    <w:rsid w:val="00F54CE3"/>
    <w:rsid w:val="00F57422"/>
    <w:rsid w:val="00F57659"/>
    <w:rsid w:val="00F61202"/>
    <w:rsid w:val="00F61623"/>
    <w:rsid w:val="00F66761"/>
    <w:rsid w:val="00F66F32"/>
    <w:rsid w:val="00F67EA9"/>
    <w:rsid w:val="00F705E2"/>
    <w:rsid w:val="00F73F7F"/>
    <w:rsid w:val="00F74210"/>
    <w:rsid w:val="00F76743"/>
    <w:rsid w:val="00F80657"/>
    <w:rsid w:val="00F818A5"/>
    <w:rsid w:val="00F82C6E"/>
    <w:rsid w:val="00F83162"/>
    <w:rsid w:val="00F84C5D"/>
    <w:rsid w:val="00F84E7F"/>
    <w:rsid w:val="00F862F5"/>
    <w:rsid w:val="00F86FF9"/>
    <w:rsid w:val="00F87A41"/>
    <w:rsid w:val="00F9135F"/>
    <w:rsid w:val="00F916FE"/>
    <w:rsid w:val="00F94736"/>
    <w:rsid w:val="00F95B27"/>
    <w:rsid w:val="00F9760B"/>
    <w:rsid w:val="00F97E64"/>
    <w:rsid w:val="00FA02DD"/>
    <w:rsid w:val="00FA11C1"/>
    <w:rsid w:val="00FA1DC7"/>
    <w:rsid w:val="00FA1EFB"/>
    <w:rsid w:val="00FA2AFC"/>
    <w:rsid w:val="00FA34D5"/>
    <w:rsid w:val="00FA48A7"/>
    <w:rsid w:val="00FA4A37"/>
    <w:rsid w:val="00FA7CCC"/>
    <w:rsid w:val="00FB0913"/>
    <w:rsid w:val="00FB1178"/>
    <w:rsid w:val="00FB3C1C"/>
    <w:rsid w:val="00FB633A"/>
    <w:rsid w:val="00FB76F5"/>
    <w:rsid w:val="00FC0976"/>
    <w:rsid w:val="00FC0D93"/>
    <w:rsid w:val="00FC420F"/>
    <w:rsid w:val="00FC6C18"/>
    <w:rsid w:val="00FD0940"/>
    <w:rsid w:val="00FD276D"/>
    <w:rsid w:val="00FD2C89"/>
    <w:rsid w:val="00FD4C07"/>
    <w:rsid w:val="00FD581E"/>
    <w:rsid w:val="00FD6C81"/>
    <w:rsid w:val="00FD71A7"/>
    <w:rsid w:val="00FE186D"/>
    <w:rsid w:val="00FE5025"/>
    <w:rsid w:val="00FE7FF4"/>
    <w:rsid w:val="00FF3C56"/>
    <w:rsid w:val="00FF4E8F"/>
    <w:rsid w:val="00FF53DA"/>
    <w:rsid w:val="00FF7078"/>
    <w:rsid w:val="00FF7C1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1"/>
    <o:shapelayout v:ext="edit">
      <o:idmap v:ext="edit" data="1"/>
      <o:rules v:ext="edit">
        <o:r id="V:Rule1" type="connector" idref="#Gerader Verbinder 96"/>
        <o:r id="V:Rule2" type="connector" idref="#Gerader Verbinder 58"/>
        <o:r id="V:Rule3" type="connector" idref="#Gerader Verbinder 91"/>
        <o:r id="V:Rule4" type="connector" idref="#Gerader Verbinder 101"/>
        <o:r id="V:Rule5" type="connector" idref="#Gerader Verbinder 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6256B6"/>
    <w:pPr>
      <w:suppressAutoHyphens/>
      <w:spacing w:after="80"/>
      <w:jc w:val="both"/>
    </w:pPr>
    <w:rPr>
      <w:rFonts w:ascii="Arial" w:eastAsia="Calibri" w:hAnsi="Arial"/>
      <w:color w:val="00000A"/>
      <w:sz w:val="22"/>
      <w:szCs w:val="22"/>
      <w:lang w:val="en-US" w:eastAsia="en-US"/>
    </w:rPr>
  </w:style>
  <w:style w:type="paragraph" w:styleId="berschrift1">
    <w:name w:val="heading 1"/>
    <w:basedOn w:val="Standard"/>
    <w:link w:val="berschrift1Zchn"/>
    <w:uiPriority w:val="9"/>
    <w:qFormat/>
    <w:rsid w:val="004971E1"/>
    <w:pPr>
      <w:keepNext/>
      <w:keepLines/>
      <w:numPr>
        <w:numId w:val="4"/>
      </w:numPr>
      <w:spacing w:after="160"/>
      <w:jc w:val="left"/>
      <w:outlineLvl w:val="0"/>
    </w:pPr>
    <w:rPr>
      <w:rFonts w:eastAsia="Times New Roman"/>
      <w:b/>
      <w:bCs/>
      <w:sz w:val="28"/>
      <w:szCs w:val="28"/>
    </w:rPr>
  </w:style>
  <w:style w:type="paragraph" w:styleId="berschrift2">
    <w:name w:val="heading 2"/>
    <w:basedOn w:val="Standard"/>
    <w:link w:val="berschrift2Zchn"/>
    <w:uiPriority w:val="9"/>
    <w:qFormat/>
    <w:rsid w:val="00536AAC"/>
    <w:pPr>
      <w:keepNext/>
      <w:numPr>
        <w:ilvl w:val="1"/>
        <w:numId w:val="4"/>
      </w:numPr>
      <w:spacing w:before="240" w:after="60"/>
      <w:jc w:val="left"/>
      <w:outlineLvl w:val="1"/>
    </w:pPr>
    <w:rPr>
      <w:rFonts w:eastAsia="Times New Roman"/>
      <w:b/>
      <w:bCs/>
      <w:color w:val="000000"/>
      <w:sz w:val="24"/>
      <w:szCs w:val="24"/>
      <w:lang w:eastAsia="de-DE"/>
    </w:rPr>
  </w:style>
  <w:style w:type="paragraph" w:styleId="berschrift3">
    <w:name w:val="heading 3"/>
    <w:basedOn w:val="berschrift4"/>
    <w:link w:val="berschrift3Zchn"/>
    <w:uiPriority w:val="9"/>
    <w:qFormat/>
    <w:rsid w:val="004971E1"/>
    <w:pPr>
      <w:numPr>
        <w:ilvl w:val="2"/>
        <w:numId w:val="4"/>
      </w:numPr>
      <w:spacing w:before="200" w:after="120"/>
      <w:outlineLvl w:val="2"/>
    </w:pPr>
    <w:rPr>
      <w:iCs w:val="0"/>
      <w:sz w:val="22"/>
    </w:rPr>
  </w:style>
  <w:style w:type="paragraph" w:styleId="berschrift4">
    <w:name w:val="heading 4"/>
    <w:basedOn w:val="Standard"/>
    <w:link w:val="berschrift4Zchn"/>
    <w:uiPriority w:val="9"/>
    <w:qFormat/>
    <w:rsid w:val="004971E1"/>
    <w:pPr>
      <w:keepNext/>
      <w:keepLines/>
      <w:numPr>
        <w:numId w:val="2"/>
      </w:numPr>
      <w:spacing w:before="160" w:after="100"/>
      <w:jc w:val="left"/>
      <w:outlineLvl w:val="3"/>
    </w:pPr>
    <w:rPr>
      <w:rFonts w:eastAsia="Times New Roman"/>
      <w:b/>
      <w:bCs/>
      <w:iCs/>
      <w:sz w:val="20"/>
      <w:lang w:eastAsia="de-DE"/>
    </w:rPr>
  </w:style>
  <w:style w:type="paragraph" w:styleId="berschrift5">
    <w:name w:val="heading 5"/>
    <w:basedOn w:val="Standard"/>
    <w:next w:val="Standard"/>
    <w:link w:val="berschrift5Zchn"/>
    <w:uiPriority w:val="9"/>
    <w:unhideWhenUsed/>
    <w:qFormat/>
    <w:rsid w:val="009E7D4A"/>
    <w:pPr>
      <w:keepNext/>
      <w:keepLines/>
      <w:spacing w:before="200"/>
      <w:outlineLvl w:val="4"/>
    </w:pPr>
    <w:rPr>
      <w:rFonts w:eastAsia="MS Gothic"/>
      <w:b/>
      <w:bCs/>
      <w:color w:val="auto"/>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4143E4"/>
    <w:rPr>
      <w:rFonts w:ascii="Arial" w:eastAsia="Times New Roman" w:hAnsi="Arial" w:cs="Arial"/>
      <w:b/>
      <w:bCs/>
      <w:color w:val="00000A"/>
      <w:sz w:val="28"/>
      <w:szCs w:val="28"/>
      <w:lang w:val="en-US" w:eastAsia="en-US"/>
    </w:rPr>
  </w:style>
  <w:style w:type="character" w:customStyle="1" w:styleId="berschrift2Zchn">
    <w:name w:val="Überschrift 2 Zchn"/>
    <w:link w:val="berschrift2"/>
    <w:uiPriority w:val="9"/>
    <w:rsid w:val="00536AAC"/>
    <w:rPr>
      <w:rFonts w:ascii="Arial" w:eastAsia="Times New Roman" w:hAnsi="Arial" w:cs="Arial"/>
      <w:b/>
      <w:bCs/>
      <w:color w:val="000000"/>
      <w:sz w:val="24"/>
      <w:szCs w:val="24"/>
      <w:lang w:val="en-US"/>
    </w:rPr>
  </w:style>
  <w:style w:type="character" w:customStyle="1" w:styleId="berschrift4Zchn">
    <w:name w:val="Überschrift 4 Zchn"/>
    <w:link w:val="berschrift4"/>
    <w:uiPriority w:val="9"/>
    <w:rsid w:val="004143E4"/>
    <w:rPr>
      <w:rFonts w:ascii="Arial" w:eastAsia="Times New Roman" w:hAnsi="Arial"/>
      <w:b/>
      <w:bCs/>
      <w:iCs/>
      <w:color w:val="00000A"/>
      <w:szCs w:val="22"/>
      <w:lang w:val="en-US"/>
    </w:rPr>
  </w:style>
  <w:style w:type="character" w:customStyle="1" w:styleId="berschrift3Zchn">
    <w:name w:val="Überschrift 3 Zchn"/>
    <w:link w:val="berschrift3"/>
    <w:uiPriority w:val="9"/>
    <w:rsid w:val="004143E4"/>
    <w:rPr>
      <w:rFonts w:ascii="Arial" w:eastAsia="Times New Roman" w:hAnsi="Arial" w:cs="Arial"/>
      <w:b/>
      <w:bCs/>
      <w:color w:val="00000A"/>
      <w:lang w:val="en-US"/>
    </w:rPr>
  </w:style>
  <w:style w:type="character" w:customStyle="1" w:styleId="berschrift5Zchn">
    <w:name w:val="Überschrift 5 Zchn"/>
    <w:link w:val="berschrift5"/>
    <w:uiPriority w:val="9"/>
    <w:rsid w:val="009E7D4A"/>
    <w:rPr>
      <w:rFonts w:ascii="Arial" w:eastAsia="MS Gothic" w:hAnsi="Arial"/>
      <w:b/>
      <w:bCs/>
      <w:sz w:val="20"/>
      <w:szCs w:val="20"/>
      <w:lang w:val="en-US" w:eastAsia="en-US"/>
    </w:rPr>
  </w:style>
  <w:style w:type="character" w:customStyle="1" w:styleId="KopfzeileZchn">
    <w:name w:val="Kopfzeile Zchn"/>
    <w:rPr>
      <w:sz w:val="22"/>
      <w:szCs w:val="22"/>
      <w:lang w:eastAsia="en-US"/>
    </w:rPr>
  </w:style>
  <w:style w:type="character" w:customStyle="1" w:styleId="FuzeileZchn">
    <w:name w:val="Fußzeile Zchn"/>
    <w:uiPriority w:val="99"/>
    <w:rPr>
      <w:sz w:val="22"/>
      <w:szCs w:val="22"/>
      <w:lang w:eastAsia="en-US"/>
    </w:rPr>
  </w:style>
  <w:style w:type="paragraph" w:styleId="StandardWeb">
    <w:name w:val="Normal (Web)"/>
    <w:basedOn w:val="Standard"/>
    <w:uiPriority w:val="99"/>
    <w:unhideWhenUsed/>
    <w:rsid w:val="00050AC5"/>
    <w:pPr>
      <w:suppressAutoHyphens w:val="0"/>
      <w:spacing w:before="100" w:beforeAutospacing="1" w:after="100" w:afterAutospacing="1"/>
      <w:jc w:val="left"/>
    </w:pPr>
    <w:rPr>
      <w:rFonts w:ascii="Times New Roman" w:eastAsia="MS Mincho" w:hAnsi="Times New Roman" w:cs="Times New Roman"/>
      <w:color w:val="auto"/>
      <w:sz w:val="24"/>
      <w:szCs w:val="24"/>
      <w:lang w:val="de-DE" w:eastAsia="de-DE"/>
    </w:rPr>
  </w:style>
  <w:style w:type="character" w:customStyle="1" w:styleId="shorttext">
    <w:name w:val="short_text"/>
  </w:style>
  <w:style w:type="character" w:customStyle="1" w:styleId="alt-edited">
    <w:name w:val="alt-edited"/>
  </w:style>
  <w:style w:type="character" w:styleId="Kommentarzeichen">
    <w:name w:val="annotation reference"/>
    <w:uiPriority w:val="99"/>
    <w:rPr>
      <w:sz w:val="16"/>
      <w:szCs w:val="16"/>
    </w:rPr>
  </w:style>
  <w:style w:type="character" w:customStyle="1" w:styleId="KommentartextZchn">
    <w:name w:val="Kommentartext Zchn"/>
    <w:uiPriority w:val="99"/>
    <w:rPr>
      <w:rFonts w:ascii="Arial" w:hAnsi="Arial" w:cs="Arial"/>
      <w:lang w:val="en-US" w:eastAsia="en-US"/>
    </w:rPr>
  </w:style>
  <w:style w:type="character" w:customStyle="1" w:styleId="KommentarthemaZchn">
    <w:name w:val="Kommentarthema Zchn"/>
    <w:uiPriority w:val="99"/>
    <w:rPr>
      <w:rFonts w:ascii="Arial" w:hAnsi="Arial" w:cs="Arial"/>
      <w:b/>
      <w:bCs/>
      <w:lang w:val="en-US" w:eastAsia="en-US"/>
    </w:rPr>
  </w:style>
  <w:style w:type="character" w:customStyle="1" w:styleId="SprechblasentextZchn">
    <w:name w:val="Sprechblasentext Zchn"/>
    <w:uiPriority w:val="99"/>
    <w:rPr>
      <w:rFonts w:ascii="Tahoma" w:hAnsi="Tahoma" w:cs="Tahoma"/>
      <w:sz w:val="16"/>
      <w:szCs w:val="16"/>
      <w:lang w:val="en-US" w:eastAsia="en-US"/>
    </w:rPr>
  </w:style>
  <w:style w:type="character" w:styleId="Funotenzeichen">
    <w:name w:val="footnote reference"/>
    <w:uiPriority w:val="99"/>
    <w:rsid w:val="00985998"/>
    <w:rPr>
      <w:vertAlign w:val="superscript"/>
    </w:rPr>
  </w:style>
  <w:style w:type="character" w:customStyle="1" w:styleId="TitelZchn">
    <w:name w:val="Titel Zchn"/>
    <w:uiPriority w:val="10"/>
    <w:rPr>
      <w:rFonts w:ascii="Cambria" w:eastAsia="Times New Roman" w:hAnsi="Cambria"/>
      <w:b/>
      <w:bCs/>
      <w:sz w:val="28"/>
      <w:szCs w:val="32"/>
      <w:lang w:eastAsia="en-US"/>
    </w:rPr>
  </w:style>
  <w:style w:type="character" w:customStyle="1" w:styleId="atn">
    <w:name w:val="atn"/>
  </w:style>
  <w:style w:type="character" w:customStyle="1" w:styleId="ListenabsatzZchn">
    <w:name w:val="Listenabsatz Zchn"/>
    <w:rPr>
      <w:rFonts w:ascii="Calibri" w:hAnsi="Calibri" w:cs="Times New Roman"/>
      <w:sz w:val="22"/>
      <w:szCs w:val="22"/>
      <w:lang w:val="de-CH"/>
    </w:rPr>
  </w:style>
  <w:style w:type="character" w:customStyle="1" w:styleId="Internetlink">
    <w:name w:val="Internetlink"/>
    <w:rPr>
      <w:color w:val="0000FF"/>
      <w:u w:val="single"/>
    </w:rPr>
  </w:style>
  <w:style w:type="character" w:customStyle="1" w:styleId="LeitlinienZchn">
    <w:name w:val="Leitlinien Zchn"/>
    <w:rPr>
      <w:rFonts w:ascii="Arial Narrow" w:eastAsia="Times New Roman" w:hAnsi="Arial Narrow"/>
      <w:b/>
      <w:sz w:val="24"/>
      <w:szCs w:val="24"/>
      <w:lang w:val="en-US" w:eastAsia="ru-RU"/>
    </w:rPr>
  </w:style>
  <w:style w:type="character" w:customStyle="1" w:styleId="ListLabel1">
    <w:name w:val="ListLabel 1"/>
    <w:rPr>
      <w:b/>
      <w:bCs/>
      <w:i w:val="0"/>
      <w:iCs w:val="0"/>
      <w:caps w:val="0"/>
      <w:smallCaps w:val="0"/>
      <w:strike w:val="0"/>
      <w:dstrike w:val="0"/>
      <w:vanish w:val="0"/>
      <w:color w:val="000000"/>
      <w:spacing w:val="0"/>
      <w:position w:val="0"/>
      <w:sz w:val="20"/>
      <w:u w:val="none"/>
      <w:effect w:val="none"/>
      <w:vertAlign w:val="baseline"/>
      <w:em w:val="none"/>
    </w:rPr>
  </w:style>
  <w:style w:type="character" w:customStyle="1" w:styleId="ListLabel2">
    <w:name w:val="ListLabel 2"/>
    <w:rPr>
      <w:rFonts w:eastAsia="Calibri" w:cs="Times New Roman"/>
    </w:rPr>
  </w:style>
  <w:style w:type="character" w:customStyle="1" w:styleId="ListLabel3">
    <w:name w:val="ListLabel 3"/>
    <w:rPr>
      <w:rFonts w:cs="Courier New"/>
    </w:rPr>
  </w:style>
  <w:style w:type="character" w:customStyle="1" w:styleId="ListLabel4">
    <w:name w:val="ListLabel 4"/>
    <w:rPr>
      <w:rFonts w:cs="TheSans UHH"/>
      <w:lang w:val="de-DE"/>
    </w:rPr>
  </w:style>
  <w:style w:type="character" w:customStyle="1" w:styleId="ListLabel5">
    <w:name w:val="ListLabel 5"/>
    <w:rPr>
      <w:rFonts w:cs="TheSans UHH"/>
    </w:rPr>
  </w:style>
  <w:style w:type="character" w:customStyle="1" w:styleId="ListLabel6">
    <w:name w:val="ListLabel 6"/>
    <w:rPr>
      <w:b/>
      <w:bCs/>
      <w:i w:val="0"/>
      <w:iCs w:val="0"/>
      <w:caps w:val="0"/>
      <w:smallCaps w:val="0"/>
      <w:strike w:val="0"/>
      <w:dstrike w:val="0"/>
      <w:vanish w:val="0"/>
      <w:color w:val="000000"/>
      <w:spacing w:val="0"/>
      <w:position w:val="0"/>
      <w:sz w:val="20"/>
      <w:u w:val="none"/>
      <w:effect w:val="none"/>
      <w:vertAlign w:val="baseline"/>
      <w:em w:val="none"/>
    </w:rPr>
  </w:style>
  <w:style w:type="character" w:customStyle="1" w:styleId="Funotenanker">
    <w:name w:val="Fußnotenanker"/>
    <w:rPr>
      <w:vertAlign w:val="superscript"/>
    </w:rPr>
  </w:style>
  <w:style w:type="character" w:customStyle="1" w:styleId="Aufzhlungszeichen1">
    <w:name w:val="Aufzählungszeichen1"/>
    <w:rPr>
      <w:rFonts w:ascii="OpenSymbol" w:eastAsia="OpenSymbol" w:hAnsi="OpenSymbol" w:cs="OpenSymbol"/>
    </w:rPr>
  </w:style>
  <w:style w:type="character" w:customStyle="1" w:styleId="Endnotenanker">
    <w:name w:val="Endnotenanker"/>
    <w:rPr>
      <w:vertAlign w:val="superscript"/>
    </w:rPr>
  </w:style>
  <w:style w:type="character" w:customStyle="1" w:styleId="ListLabel7">
    <w:name w:val="ListLabel 7"/>
    <w:rPr>
      <w:b/>
      <w:bCs/>
      <w:i w:val="0"/>
      <w:iCs w:val="0"/>
      <w:caps w:val="0"/>
      <w:smallCaps w:val="0"/>
      <w:strike w:val="0"/>
      <w:dstrike w:val="0"/>
      <w:vanish w:val="0"/>
      <w:color w:val="000000"/>
      <w:spacing w:val="0"/>
      <w:position w:val="0"/>
      <w:sz w:val="20"/>
      <w:u w:val="none"/>
      <w:effect w:val="none"/>
      <w:vertAlign w:val="baseline"/>
      <w:em w:val="none"/>
    </w:rPr>
  </w:style>
  <w:style w:type="character" w:customStyle="1" w:styleId="ListLabel8">
    <w:name w:val="ListLabel 8"/>
    <w:rPr>
      <w:rFonts w:cs="Calibri"/>
    </w:rPr>
  </w:style>
  <w:style w:type="character" w:customStyle="1" w:styleId="ListLabel9">
    <w:name w:val="ListLabel 9"/>
    <w:rPr>
      <w:rFonts w:cs="Courier New"/>
    </w:rPr>
  </w:style>
  <w:style w:type="character" w:customStyle="1" w:styleId="ListLabel10">
    <w:name w:val="ListLabel 10"/>
    <w:rPr>
      <w:rFonts w:cs="Wingdings"/>
    </w:rPr>
  </w:style>
  <w:style w:type="character" w:customStyle="1" w:styleId="ListLabel11">
    <w:name w:val="ListLabel 11"/>
    <w:rPr>
      <w:rFonts w:cs="Symbol"/>
    </w:rPr>
  </w:style>
  <w:style w:type="character" w:customStyle="1" w:styleId="ListLabel12">
    <w:name w:val="ListLabel 12"/>
    <w:rPr>
      <w:b/>
      <w:bCs/>
      <w:i w:val="0"/>
      <w:iCs w:val="0"/>
      <w:caps w:val="0"/>
      <w:smallCaps w:val="0"/>
      <w:strike w:val="0"/>
      <w:dstrike w:val="0"/>
      <w:vanish w:val="0"/>
      <w:color w:val="000000"/>
      <w:spacing w:val="0"/>
      <w:position w:val="0"/>
      <w:sz w:val="20"/>
      <w:u w:val="none"/>
      <w:effect w:val="none"/>
      <w:vertAlign w:val="baseline"/>
      <w:em w:val="none"/>
    </w:rPr>
  </w:style>
  <w:style w:type="character" w:customStyle="1" w:styleId="ListLabel13">
    <w:name w:val="ListLabel 13"/>
    <w:rPr>
      <w:rFonts w:cs="TheSans UHH"/>
    </w:rPr>
  </w:style>
  <w:style w:type="character" w:customStyle="1" w:styleId="ListLabel14">
    <w:name w:val="ListLabel 14"/>
    <w:rPr>
      <w:rFonts w:cs="OpenSymbol"/>
    </w:rPr>
  </w:style>
  <w:style w:type="character" w:customStyle="1" w:styleId="ListLabel15">
    <w:name w:val="ListLabel 15"/>
    <w:rPr>
      <w:b/>
      <w:bCs/>
      <w:i w:val="0"/>
      <w:iCs w:val="0"/>
      <w:caps w:val="0"/>
      <w:smallCaps w:val="0"/>
      <w:strike w:val="0"/>
      <w:dstrike w:val="0"/>
      <w:vanish w:val="0"/>
      <w:color w:val="000000"/>
      <w:spacing w:val="0"/>
      <w:position w:val="0"/>
      <w:sz w:val="20"/>
      <w:u w:val="none"/>
      <w:effect w:val="none"/>
      <w:vertAlign w:val="baseline"/>
      <w:em w:val="none"/>
    </w:rPr>
  </w:style>
  <w:style w:type="character" w:customStyle="1" w:styleId="ListLabel16">
    <w:name w:val="ListLabel 16"/>
    <w:rPr>
      <w:rFonts w:cs="Calibri"/>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Symbol"/>
    </w:rPr>
  </w:style>
  <w:style w:type="character" w:customStyle="1" w:styleId="ListLabel20">
    <w:name w:val="ListLabel 20"/>
    <w:rPr>
      <w:b/>
      <w:bCs/>
      <w:i w:val="0"/>
      <w:iCs w:val="0"/>
      <w:caps w:val="0"/>
      <w:smallCaps w:val="0"/>
      <w:strike w:val="0"/>
      <w:dstrike w:val="0"/>
      <w:vanish w:val="0"/>
      <w:color w:val="000000"/>
      <w:spacing w:val="0"/>
      <w:position w:val="0"/>
      <w:sz w:val="20"/>
      <w:u w:val="none"/>
      <w:effect w:val="none"/>
      <w:vertAlign w:val="baseline"/>
      <w:em w:val="none"/>
    </w:rPr>
  </w:style>
  <w:style w:type="character" w:customStyle="1" w:styleId="ListLabel21">
    <w:name w:val="ListLabel 21"/>
    <w:rPr>
      <w:rFonts w:cs="TheSans UHH"/>
    </w:rPr>
  </w:style>
  <w:style w:type="character" w:customStyle="1" w:styleId="ListLabel22">
    <w:name w:val="ListLabel 22"/>
    <w:rPr>
      <w:rFonts w:cs="OpenSymbol"/>
    </w:rPr>
  </w:style>
  <w:style w:type="character" w:styleId="Endnotenzeichen">
    <w:name w:val="endnote reference"/>
  </w:style>
  <w:style w:type="character" w:customStyle="1" w:styleId="Nummerierungszeichen">
    <w:name w:val="Nummerierungszeichen"/>
  </w:style>
  <w:style w:type="paragraph" w:customStyle="1" w:styleId="berschrift">
    <w:name w:val="Überschrift"/>
    <w:basedOn w:val="Standard"/>
    <w:next w:val="Textkrper"/>
    <w:pPr>
      <w:keepNext/>
      <w:spacing w:before="240" w:after="120"/>
    </w:pPr>
    <w:rPr>
      <w:rFonts w:eastAsia="DejaVu Sans" w:cs="Lohit Hindi"/>
      <w:sz w:val="28"/>
      <w:szCs w:val="28"/>
    </w:rPr>
  </w:style>
  <w:style w:type="paragraph" w:styleId="Textkrper">
    <w:name w:val="Body Text"/>
    <w:basedOn w:val="Standard"/>
    <w:link w:val="TextkrperZchn"/>
    <w:uiPriority w:val="99"/>
    <w:pPr>
      <w:spacing w:after="120"/>
    </w:pPr>
  </w:style>
  <w:style w:type="character" w:customStyle="1" w:styleId="TextkrperZchn">
    <w:name w:val="Textkörper Zchn"/>
    <w:link w:val="Textkrper"/>
    <w:uiPriority w:val="99"/>
    <w:rsid w:val="004143E4"/>
    <w:rPr>
      <w:rFonts w:ascii="Arial" w:eastAsia="Calibri" w:hAnsi="Arial" w:cs="Arial"/>
      <w:color w:val="00000A"/>
      <w:lang w:val="en-US" w:eastAsia="en-US"/>
    </w:rPr>
  </w:style>
  <w:style w:type="paragraph" w:styleId="Liste">
    <w:name w:val="List"/>
    <w:basedOn w:val="Textkrper"/>
    <w:rPr>
      <w:rFonts w:cs="Lohit Hindi"/>
    </w:rPr>
  </w:style>
  <w:style w:type="paragraph" w:styleId="Beschriftung">
    <w:name w:val="caption"/>
    <w:basedOn w:val="Standard"/>
    <w:qFormat/>
    <w:pPr>
      <w:suppressLineNumbers/>
      <w:spacing w:before="120" w:after="120"/>
    </w:pPr>
    <w:rPr>
      <w:rFonts w:cs="Lohit Hindi"/>
      <w:i/>
      <w:iCs/>
      <w:sz w:val="24"/>
      <w:szCs w:val="24"/>
    </w:rPr>
  </w:style>
  <w:style w:type="paragraph" w:customStyle="1" w:styleId="Verzeichnis">
    <w:name w:val="Verzeichnis"/>
    <w:basedOn w:val="Standard"/>
    <w:pPr>
      <w:suppressLineNumbers/>
    </w:pPr>
    <w:rPr>
      <w:rFonts w:cs="Lohit Hindi"/>
    </w:rPr>
  </w:style>
  <w:style w:type="paragraph" w:customStyle="1" w:styleId="Legende">
    <w:name w:val="Legende"/>
    <w:basedOn w:val="Standard"/>
    <w:qFormat/>
    <w:rsid w:val="0047624B"/>
    <w:pPr>
      <w:spacing w:after="0"/>
    </w:pPr>
    <w:rPr>
      <w:color w:val="000000"/>
      <w:kern w:val="24"/>
      <w:sz w:val="20"/>
      <w:szCs w:val="20"/>
    </w:rPr>
  </w:style>
  <w:style w:type="paragraph" w:styleId="Listenabsatz">
    <w:name w:val="List Paragraph"/>
    <w:basedOn w:val="Standard"/>
    <w:uiPriority w:val="34"/>
    <w:qFormat/>
    <w:rsid w:val="006256B6"/>
    <w:pPr>
      <w:numPr>
        <w:numId w:val="1"/>
      </w:numPr>
    </w:pPr>
    <w:rPr>
      <w:iCs/>
      <w:lang w:eastAsia="de-DE"/>
    </w:rPr>
  </w:style>
  <w:style w:type="paragraph" w:styleId="Kopfzeile">
    <w:name w:val="header"/>
    <w:basedOn w:val="Standard"/>
    <w:pPr>
      <w:tabs>
        <w:tab w:val="center" w:pos="4536"/>
        <w:tab w:val="right" w:pos="9072"/>
      </w:tabs>
    </w:pPr>
  </w:style>
  <w:style w:type="paragraph" w:styleId="Fuzeile">
    <w:name w:val="footer"/>
    <w:basedOn w:val="Standard"/>
    <w:uiPriority w:val="99"/>
    <w:pPr>
      <w:tabs>
        <w:tab w:val="center" w:pos="4536"/>
        <w:tab w:val="right" w:pos="9072"/>
      </w:tabs>
    </w:pPr>
  </w:style>
  <w:style w:type="paragraph" w:styleId="Kommentartext">
    <w:name w:val="annotation text"/>
    <w:basedOn w:val="Standard"/>
    <w:uiPriority w:val="99"/>
    <w:rPr>
      <w:sz w:val="20"/>
      <w:szCs w:val="20"/>
    </w:rPr>
  </w:style>
  <w:style w:type="paragraph" w:styleId="Kommentarthema">
    <w:name w:val="annotation subject"/>
    <w:basedOn w:val="Kommentartext"/>
    <w:uiPriority w:val="99"/>
    <w:rPr>
      <w:b/>
      <w:bCs/>
    </w:rPr>
  </w:style>
  <w:style w:type="paragraph" w:styleId="Sprechblasentext">
    <w:name w:val="Balloon Text"/>
    <w:basedOn w:val="Standard"/>
    <w:uiPriority w:val="99"/>
    <w:pPr>
      <w:spacing w:after="0"/>
    </w:pPr>
    <w:rPr>
      <w:rFonts w:ascii="Tahoma" w:hAnsi="Tahoma" w:cs="Tahoma"/>
      <w:sz w:val="16"/>
      <w:szCs w:val="16"/>
    </w:rPr>
  </w:style>
  <w:style w:type="paragraph" w:styleId="berarbeitung">
    <w:name w:val="Revision"/>
    <w:pPr>
      <w:suppressAutoHyphens/>
      <w:spacing w:after="200" w:line="276" w:lineRule="auto"/>
    </w:pPr>
    <w:rPr>
      <w:rFonts w:ascii="Arial" w:eastAsia="Calibri" w:hAnsi="Arial"/>
      <w:color w:val="00000A"/>
      <w:sz w:val="22"/>
      <w:szCs w:val="22"/>
      <w:lang w:val="en-US" w:eastAsia="en-US"/>
    </w:rPr>
  </w:style>
  <w:style w:type="paragraph" w:styleId="Funotentext">
    <w:name w:val="footnote text"/>
    <w:basedOn w:val="Standard"/>
    <w:link w:val="FunotentextZchn"/>
    <w:uiPriority w:val="99"/>
    <w:rsid w:val="00985998"/>
    <w:rPr>
      <w:sz w:val="20"/>
      <w:szCs w:val="20"/>
    </w:rPr>
  </w:style>
  <w:style w:type="character" w:customStyle="1" w:styleId="FunotentextZchn">
    <w:name w:val="Fußnotentext Zchn"/>
    <w:link w:val="Funotentext"/>
    <w:uiPriority w:val="99"/>
    <w:rsid w:val="004143E4"/>
    <w:rPr>
      <w:rFonts w:ascii="Arial" w:eastAsia="Calibri" w:hAnsi="Arial" w:cs="Arial"/>
      <w:color w:val="00000A"/>
      <w:sz w:val="20"/>
      <w:szCs w:val="20"/>
      <w:lang w:val="en-US" w:eastAsia="en-US"/>
    </w:rPr>
  </w:style>
  <w:style w:type="paragraph" w:styleId="Titel">
    <w:name w:val="Title"/>
    <w:basedOn w:val="Standard"/>
    <w:uiPriority w:val="10"/>
    <w:qFormat/>
    <w:pPr>
      <w:spacing w:after="240"/>
      <w:jc w:val="center"/>
    </w:pPr>
    <w:rPr>
      <w:rFonts w:ascii="Cambria" w:eastAsia="Times New Roman" w:hAnsi="Cambria" w:cs="Times New Roman"/>
      <w:b/>
      <w:bCs/>
      <w:sz w:val="28"/>
      <w:szCs w:val="32"/>
    </w:rPr>
  </w:style>
  <w:style w:type="paragraph" w:customStyle="1" w:styleId="Leitlinien">
    <w:name w:val="Leitlinien"/>
    <w:basedOn w:val="Standard"/>
    <w:pPr>
      <w:spacing w:after="0"/>
    </w:pPr>
    <w:rPr>
      <w:rFonts w:ascii="Arial Narrow" w:eastAsia="Times New Roman" w:hAnsi="Arial Narrow" w:cs="Times New Roman"/>
      <w:b/>
      <w:sz w:val="24"/>
      <w:szCs w:val="24"/>
      <w:lang w:eastAsia="ru-RU"/>
    </w:rPr>
  </w:style>
  <w:style w:type="paragraph" w:customStyle="1" w:styleId="Beispiel">
    <w:name w:val="Beispiel"/>
    <w:basedOn w:val="Standard"/>
    <w:link w:val="BeispielChar"/>
    <w:qFormat/>
    <w:rPr>
      <w:sz w:val="20"/>
    </w:rPr>
  </w:style>
  <w:style w:type="character" w:customStyle="1" w:styleId="BeispielChar">
    <w:name w:val="Beispiel Char"/>
    <w:link w:val="Beispiel"/>
    <w:rsid w:val="004143E4"/>
    <w:rPr>
      <w:rFonts w:ascii="Arial" w:eastAsia="Calibri" w:hAnsi="Arial" w:cs="Arial"/>
      <w:color w:val="00000A"/>
      <w:sz w:val="20"/>
      <w:lang w:val="en-US" w:eastAsia="en-US"/>
    </w:rPr>
  </w:style>
  <w:style w:type="paragraph" w:customStyle="1" w:styleId="Rahmeninhalt">
    <w:name w:val="Rahmeninhalt"/>
    <w:basedOn w:val="Standard"/>
  </w:style>
  <w:style w:type="paragraph" w:customStyle="1" w:styleId="Funote">
    <w:name w:val="Fußnote"/>
    <w:basedOn w:val="Standard"/>
    <w:qFormat/>
    <w:rsid w:val="00FF7C13"/>
    <w:pPr>
      <w:suppressAutoHyphens w:val="0"/>
    </w:pPr>
    <w:rPr>
      <w:sz w:val="20"/>
    </w:rPr>
  </w:style>
  <w:style w:type="paragraph" w:customStyle="1" w:styleId="TabellenInhalt">
    <w:name w:val="Tabellen Inhalt"/>
    <w:basedOn w:val="Standard"/>
  </w:style>
  <w:style w:type="character" w:customStyle="1" w:styleId="hps">
    <w:name w:val="hps"/>
    <w:basedOn w:val="Absatz-Standardschriftart"/>
    <w:rsid w:val="000319D6"/>
  </w:style>
  <w:style w:type="character" w:customStyle="1" w:styleId="FormatvorlageKursiv">
    <w:name w:val="Formatvorlage Kursiv"/>
    <w:rsid w:val="004143E4"/>
    <w:rPr>
      <w:i/>
      <w:iCs/>
      <w:lang w:val="en-US"/>
    </w:rPr>
  </w:style>
  <w:style w:type="character" w:styleId="Seitenzahl">
    <w:name w:val="page number"/>
    <w:rsid w:val="004143E4"/>
  </w:style>
  <w:style w:type="character" w:styleId="Hyperlink">
    <w:name w:val="Hyperlink"/>
    <w:uiPriority w:val="99"/>
    <w:rsid w:val="004143E4"/>
    <w:rPr>
      <w:color w:val="0000FF"/>
      <w:u w:val="single"/>
    </w:rPr>
  </w:style>
  <w:style w:type="paragraph" w:customStyle="1" w:styleId="Litrtr">
    <w:name w:val="Litrtr"/>
    <w:basedOn w:val="Beispiel"/>
    <w:rsid w:val="004143E4"/>
    <w:pPr>
      <w:suppressAutoHyphens w:val="0"/>
      <w:spacing w:after="0"/>
      <w:ind w:left="300" w:hanging="300"/>
    </w:pPr>
    <w:rPr>
      <w:rFonts w:eastAsia="Times New Roman" w:cs="Times New Roman"/>
      <w:color w:val="auto"/>
      <w:szCs w:val="20"/>
      <w:lang w:eastAsia="de-DE"/>
    </w:rPr>
  </w:style>
  <w:style w:type="character" w:customStyle="1" w:styleId="Funotenzeichen1">
    <w:name w:val="Fußnotenzeichen1"/>
    <w:rsid w:val="004143E4"/>
    <w:rPr>
      <w:vertAlign w:val="superscript"/>
    </w:rPr>
  </w:style>
  <w:style w:type="paragraph" w:customStyle="1" w:styleId="Textkrper-Einzug21">
    <w:name w:val="Textkörper-Einzug 21"/>
    <w:basedOn w:val="Standard"/>
    <w:rsid w:val="004143E4"/>
    <w:pPr>
      <w:suppressAutoHyphens w:val="0"/>
      <w:spacing w:after="120" w:line="360" w:lineRule="exact"/>
      <w:ind w:left="709" w:hanging="709"/>
      <w:jc w:val="left"/>
    </w:pPr>
    <w:rPr>
      <w:rFonts w:ascii="Times New Roman" w:eastAsia="Times New Roman" w:hAnsi="Times New Roman" w:cs="Times New Roman"/>
      <w:color w:val="auto"/>
      <w:szCs w:val="20"/>
      <w:lang w:val="de-DE" w:eastAsia="zh-CN"/>
    </w:rPr>
  </w:style>
  <w:style w:type="paragraph" w:customStyle="1" w:styleId="Rolle">
    <w:name w:val="Rolle"/>
    <w:basedOn w:val="Standard"/>
    <w:rsid w:val="004143E4"/>
    <w:pPr>
      <w:pageBreakBefore/>
      <w:suppressAutoHyphens w:val="0"/>
      <w:spacing w:after="120"/>
      <w:jc w:val="left"/>
    </w:pPr>
    <w:rPr>
      <w:rFonts w:eastAsia="Times New Roman"/>
      <w:b/>
      <w:color w:val="auto"/>
      <w:szCs w:val="24"/>
      <w:lang w:val="de-DE" w:eastAsia="de-DE"/>
    </w:rPr>
  </w:style>
  <w:style w:type="paragraph" w:customStyle="1" w:styleId="Einleitung">
    <w:name w:val="Einleitung"/>
    <w:basedOn w:val="Standard"/>
    <w:next w:val="Standard"/>
    <w:rsid w:val="004143E4"/>
    <w:pPr>
      <w:suppressAutoHyphens w:val="0"/>
      <w:spacing w:line="260" w:lineRule="atLeast"/>
    </w:pPr>
    <w:rPr>
      <w:rFonts w:eastAsia="Times New Roman" w:cs="Times New Roman"/>
      <w:i/>
      <w:color w:val="auto"/>
      <w:szCs w:val="20"/>
      <w:lang w:val="de-DE" w:eastAsia="de-DE"/>
    </w:rPr>
  </w:style>
  <w:style w:type="paragraph" w:customStyle="1" w:styleId="GrafikenStandard">
    <w:name w:val="Grafiken Standard"/>
    <w:basedOn w:val="Standard"/>
    <w:next w:val="Standard"/>
    <w:link w:val="GrafikenStandardZchn"/>
    <w:uiPriority w:val="99"/>
    <w:rsid w:val="004143E4"/>
    <w:pPr>
      <w:suppressAutoHyphens w:val="0"/>
      <w:spacing w:after="0"/>
    </w:pPr>
    <w:rPr>
      <w:rFonts w:ascii="Verdana" w:eastAsia="Times New Roman" w:hAnsi="Verdana" w:cs="Times New Roman"/>
      <w:color w:val="auto"/>
      <w:sz w:val="24"/>
      <w:szCs w:val="24"/>
      <w:lang w:eastAsia="de-DE"/>
    </w:rPr>
  </w:style>
  <w:style w:type="character" w:customStyle="1" w:styleId="GrafikenStandardZchn">
    <w:name w:val="Grafiken Standard Zchn"/>
    <w:link w:val="GrafikenStandard"/>
    <w:uiPriority w:val="99"/>
    <w:locked/>
    <w:rsid w:val="004143E4"/>
    <w:rPr>
      <w:rFonts w:ascii="Verdana" w:eastAsia="Times New Roman" w:hAnsi="Verdana" w:cs="Times New Roman"/>
      <w:sz w:val="24"/>
      <w:szCs w:val="24"/>
      <w:lang w:val="en-US"/>
    </w:rPr>
  </w:style>
  <w:style w:type="paragraph" w:styleId="Blocktext">
    <w:name w:val="Block Text"/>
    <w:basedOn w:val="Standard"/>
    <w:next w:val="Standard"/>
    <w:link w:val="BlocktextZchn"/>
    <w:uiPriority w:val="29"/>
    <w:qFormat/>
    <w:rsid w:val="004143E4"/>
    <w:pPr>
      <w:suppressAutoHyphens w:val="0"/>
    </w:pPr>
    <w:rPr>
      <w:i/>
      <w:iCs/>
      <w:color w:val="000000"/>
    </w:rPr>
  </w:style>
  <w:style w:type="character" w:customStyle="1" w:styleId="BlocktextZchn">
    <w:name w:val="Blocktext Zchn"/>
    <w:link w:val="Blocktext"/>
    <w:uiPriority w:val="29"/>
    <w:rsid w:val="004143E4"/>
    <w:rPr>
      <w:rFonts w:ascii="Arial" w:eastAsia="Calibri" w:hAnsi="Arial" w:cs="Arial"/>
      <w:i/>
      <w:iCs/>
      <w:color w:val="000000"/>
      <w:lang w:val="en-US" w:eastAsia="en-US"/>
    </w:rPr>
  </w:style>
  <w:style w:type="paragraph" w:customStyle="1" w:styleId="Trainer">
    <w:name w:val="Trainer"/>
    <w:basedOn w:val="Beispiel"/>
    <w:qFormat/>
    <w:rsid w:val="004143E4"/>
    <w:pPr>
      <w:shd w:val="clear" w:color="auto" w:fill="D9D9D9"/>
      <w:suppressAutoHyphens w:val="0"/>
    </w:pPr>
    <w:rPr>
      <w:i/>
      <w:iCs/>
      <w:color w:val="000000"/>
      <w:lang w:val="en"/>
    </w:rPr>
  </w:style>
  <w:style w:type="paragraph" w:customStyle="1" w:styleId="Leitfrage">
    <w:name w:val="Leitfrage"/>
    <w:basedOn w:val="Leitlinien"/>
    <w:link w:val="LeitfrageZchn"/>
    <w:qFormat/>
    <w:rsid w:val="004143E4"/>
    <w:pPr>
      <w:suppressAutoHyphens w:val="0"/>
    </w:pPr>
    <w:rPr>
      <w:rFonts w:ascii="Arial" w:hAnsi="Arial" w:cs="Arial"/>
      <w:color w:val="auto"/>
      <w:sz w:val="22"/>
      <w:szCs w:val="22"/>
    </w:rPr>
  </w:style>
  <w:style w:type="character" w:customStyle="1" w:styleId="LeitfrageZchn">
    <w:name w:val="Leitfrage Zchn"/>
    <w:link w:val="Leitfrage"/>
    <w:rsid w:val="004143E4"/>
    <w:rPr>
      <w:rFonts w:ascii="Arial" w:eastAsia="Times New Roman" w:hAnsi="Arial" w:cs="Arial"/>
      <w:b/>
      <w:lang w:val="en-US" w:eastAsia="ru-RU"/>
    </w:rPr>
  </w:style>
  <w:style w:type="paragraph" w:styleId="Untertitel">
    <w:name w:val="Subtitle"/>
    <w:basedOn w:val="Standard"/>
    <w:next w:val="Standard"/>
    <w:link w:val="UntertitelZchn"/>
    <w:uiPriority w:val="11"/>
    <w:qFormat/>
    <w:rsid w:val="004143E4"/>
    <w:pPr>
      <w:numPr>
        <w:ilvl w:val="1"/>
      </w:numPr>
      <w:suppressAutoHyphens w:val="0"/>
      <w:spacing w:after="200" w:line="276" w:lineRule="auto"/>
      <w:jc w:val="left"/>
    </w:pPr>
    <w:rPr>
      <w:rFonts w:ascii="Cambria" w:eastAsia="Times New Roman" w:hAnsi="Cambria" w:cs="Times New Roman"/>
      <w:i/>
      <w:iCs/>
      <w:color w:val="4F81BD"/>
      <w:spacing w:val="15"/>
      <w:sz w:val="24"/>
      <w:szCs w:val="24"/>
      <w:lang w:val="de-DE" w:eastAsia="de-DE"/>
    </w:rPr>
  </w:style>
  <w:style w:type="character" w:customStyle="1" w:styleId="UntertitelZchn">
    <w:name w:val="Untertitel Zchn"/>
    <w:link w:val="Untertitel"/>
    <w:uiPriority w:val="11"/>
    <w:rsid w:val="004143E4"/>
    <w:rPr>
      <w:rFonts w:ascii="Cambria" w:eastAsia="Times New Roman" w:hAnsi="Cambria" w:cs="Times New Roman"/>
      <w:i/>
      <w:iCs/>
      <w:color w:val="4F81BD"/>
      <w:spacing w:val="15"/>
      <w:sz w:val="24"/>
      <w:szCs w:val="24"/>
    </w:rPr>
  </w:style>
  <w:style w:type="paragraph" w:styleId="Verzeichnis1">
    <w:name w:val="toc 1"/>
    <w:basedOn w:val="Standard"/>
    <w:next w:val="Standard"/>
    <w:autoRedefine/>
    <w:uiPriority w:val="39"/>
    <w:unhideWhenUsed/>
    <w:qFormat/>
    <w:rsid w:val="00F1425F"/>
    <w:pPr>
      <w:tabs>
        <w:tab w:val="left" w:pos="993"/>
        <w:tab w:val="right" w:leader="dot" w:pos="9214"/>
      </w:tabs>
      <w:suppressAutoHyphens w:val="0"/>
      <w:spacing w:after="100"/>
      <w:ind w:right="283"/>
    </w:pPr>
    <w:rPr>
      <w:rFonts w:eastAsia="Times New Roman"/>
      <w:b/>
      <w:bCs/>
      <w:noProof/>
      <w:color w:val="000000"/>
      <w:sz w:val="24"/>
      <w:szCs w:val="24"/>
      <w:lang w:val="ru-RU" w:eastAsia="de-DE"/>
    </w:rPr>
  </w:style>
  <w:style w:type="paragraph" w:styleId="Verzeichnis3">
    <w:name w:val="toc 3"/>
    <w:basedOn w:val="Standard"/>
    <w:next w:val="Standard"/>
    <w:autoRedefine/>
    <w:uiPriority w:val="39"/>
    <w:unhideWhenUsed/>
    <w:qFormat/>
    <w:rsid w:val="00DE6126"/>
    <w:pPr>
      <w:tabs>
        <w:tab w:val="right" w:leader="dot" w:pos="9062"/>
      </w:tabs>
      <w:suppressAutoHyphens w:val="0"/>
      <w:spacing w:after="100"/>
      <w:ind w:left="284"/>
    </w:pPr>
    <w:rPr>
      <w:noProof/>
      <w:color w:val="auto"/>
      <w:lang w:val="ru-RU" w:eastAsia="de-DE"/>
    </w:rPr>
  </w:style>
  <w:style w:type="paragraph" w:styleId="Verzeichnis2">
    <w:name w:val="toc 2"/>
    <w:basedOn w:val="Standard"/>
    <w:next w:val="Standard"/>
    <w:autoRedefine/>
    <w:uiPriority w:val="39"/>
    <w:unhideWhenUsed/>
    <w:qFormat/>
    <w:rsid w:val="002C1831"/>
    <w:pPr>
      <w:tabs>
        <w:tab w:val="left" w:pos="993"/>
        <w:tab w:val="right" w:leader="dot" w:pos="9072"/>
      </w:tabs>
      <w:suppressAutoHyphens w:val="0"/>
      <w:spacing w:after="100"/>
      <w:ind w:left="284" w:right="283"/>
      <w:jc w:val="left"/>
    </w:pPr>
    <w:rPr>
      <w:b/>
      <w:bCs/>
      <w:noProof/>
      <w:color w:val="auto"/>
      <w:lang w:val="ru-RU" w:eastAsia="de-DE"/>
    </w:rPr>
  </w:style>
  <w:style w:type="character" w:styleId="Hervorhebung">
    <w:name w:val="Emphasis"/>
    <w:uiPriority w:val="20"/>
    <w:qFormat/>
    <w:rsid w:val="004143E4"/>
    <w:rPr>
      <w:i/>
      <w:iCs/>
    </w:rPr>
  </w:style>
  <w:style w:type="paragraph" w:styleId="Verzeichnis4">
    <w:name w:val="toc 4"/>
    <w:basedOn w:val="Standard"/>
    <w:next w:val="Standard"/>
    <w:autoRedefine/>
    <w:uiPriority w:val="39"/>
    <w:unhideWhenUsed/>
    <w:rsid w:val="004143E4"/>
    <w:pPr>
      <w:tabs>
        <w:tab w:val="left" w:pos="993"/>
        <w:tab w:val="right" w:leader="dot" w:pos="9062"/>
      </w:tabs>
      <w:suppressAutoHyphens w:val="0"/>
      <w:spacing w:after="100"/>
      <w:ind w:left="993" w:hanging="333"/>
    </w:pPr>
    <w:rPr>
      <w:color w:val="auto"/>
      <w:lang w:eastAsia="de-DE"/>
    </w:rPr>
  </w:style>
  <w:style w:type="paragraph" w:styleId="Verzeichnis5">
    <w:name w:val="toc 5"/>
    <w:basedOn w:val="Standard"/>
    <w:next w:val="Standard"/>
    <w:autoRedefine/>
    <w:uiPriority w:val="39"/>
    <w:unhideWhenUsed/>
    <w:rsid w:val="004143E4"/>
    <w:pPr>
      <w:suppressAutoHyphens w:val="0"/>
      <w:spacing w:after="100"/>
      <w:ind w:left="880"/>
    </w:pPr>
    <w:rPr>
      <w:color w:val="auto"/>
      <w:lang w:eastAsia="de-DE"/>
    </w:rPr>
  </w:style>
  <w:style w:type="character" w:customStyle="1" w:styleId="apple-style-span">
    <w:name w:val="apple-style-span"/>
    <w:basedOn w:val="Absatz-Standardschriftart"/>
    <w:rsid w:val="00D55683"/>
  </w:style>
  <w:style w:type="table" w:styleId="Tabellenraster">
    <w:name w:val="Table Grid"/>
    <w:basedOn w:val="NormaleTabelle"/>
    <w:uiPriority w:val="59"/>
    <w:rsid w:val="00D04C2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rsid w:val="00D04C29"/>
  </w:style>
  <w:style w:type="paragraph" w:customStyle="1" w:styleId="RSname">
    <w:name w:val="RSname"/>
    <w:basedOn w:val="berschrift2"/>
    <w:next w:val="Standard"/>
    <w:rsid w:val="00D04C29"/>
    <w:pPr>
      <w:pageBreakBefore/>
      <w:suppressAutoHyphens w:val="0"/>
      <w:spacing w:before="80" w:line="240" w:lineRule="atLeast"/>
      <w:ind w:left="0" w:firstLine="0"/>
      <w:outlineLvl w:val="9"/>
    </w:pPr>
    <w:rPr>
      <w:rFonts w:cs="Times New Roman"/>
      <w:bCs w:val="0"/>
      <w:color w:val="auto"/>
      <w:szCs w:val="20"/>
      <w:lang w:val="en"/>
    </w:rPr>
  </w:style>
  <w:style w:type="character" w:styleId="Fett">
    <w:name w:val="Strong"/>
    <w:qFormat/>
    <w:rsid w:val="00D04C29"/>
    <w:rPr>
      <w:b/>
      <w:bCs/>
    </w:rPr>
  </w:style>
  <w:style w:type="paragraph" w:customStyle="1" w:styleId="Textkrper-Diss">
    <w:name w:val="Textkörper-Diss"/>
    <w:basedOn w:val="Textkrper"/>
    <w:rsid w:val="00D04C29"/>
    <w:pPr>
      <w:suppressAutoHyphens w:val="0"/>
      <w:spacing w:before="120" w:after="0" w:line="360" w:lineRule="auto"/>
      <w:ind w:firstLine="284"/>
    </w:pPr>
    <w:rPr>
      <w:rFonts w:ascii="Times New Roman" w:eastAsia="Times New Roman" w:hAnsi="Times New Roman" w:cs="Times New Roman"/>
      <w:color w:val="auto"/>
      <w:sz w:val="24"/>
      <w:szCs w:val="24"/>
      <w:lang w:val="de-DE" w:eastAsia="de-DE"/>
    </w:rPr>
  </w:style>
  <w:style w:type="paragraph" w:customStyle="1" w:styleId="Abbildung">
    <w:name w:val="Abbildung"/>
    <w:basedOn w:val="Standard"/>
    <w:qFormat/>
    <w:rsid w:val="00D04C29"/>
    <w:pPr>
      <w:suppressAutoHyphens w:val="0"/>
      <w:ind w:left="993" w:hanging="993"/>
      <w:jc w:val="left"/>
    </w:pPr>
    <w:rPr>
      <w:bCs/>
      <w:color w:val="auto"/>
      <w:sz w:val="20"/>
      <w:lang w:val="de-DE"/>
    </w:rPr>
  </w:style>
  <w:style w:type="paragraph" w:customStyle="1" w:styleId="Listenabsatz1">
    <w:name w:val="Listenabsatz1"/>
    <w:basedOn w:val="Standard"/>
    <w:rsid w:val="00D04C29"/>
    <w:pPr>
      <w:spacing w:line="100" w:lineRule="atLeast"/>
      <w:jc w:val="left"/>
    </w:pPr>
    <w:rPr>
      <w:rFonts w:eastAsia="SimSun" w:cs="Calibri"/>
      <w:color w:val="auto"/>
      <w:kern w:val="1"/>
      <w:lang w:val="de-DE" w:eastAsia="ar-SA"/>
    </w:rPr>
  </w:style>
  <w:style w:type="character" w:customStyle="1" w:styleId="Absatz-Standardschriftart1">
    <w:name w:val="Absatz-Standardschriftart1"/>
    <w:rsid w:val="00D04C29"/>
  </w:style>
  <w:style w:type="character" w:styleId="BesuchterHyperlink">
    <w:name w:val="FollowedHyperlink"/>
    <w:uiPriority w:val="99"/>
    <w:semiHidden/>
    <w:unhideWhenUsed/>
    <w:rsid w:val="00F3356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38586">
      <w:bodyDiv w:val="1"/>
      <w:marLeft w:val="0"/>
      <w:marRight w:val="0"/>
      <w:marTop w:val="0"/>
      <w:marBottom w:val="0"/>
      <w:divBdr>
        <w:top w:val="none" w:sz="0" w:space="0" w:color="auto"/>
        <w:left w:val="none" w:sz="0" w:space="0" w:color="auto"/>
        <w:bottom w:val="none" w:sz="0" w:space="0" w:color="auto"/>
        <w:right w:val="none" w:sz="0" w:space="0" w:color="auto"/>
      </w:divBdr>
    </w:div>
    <w:div w:id="272520128">
      <w:bodyDiv w:val="1"/>
      <w:marLeft w:val="0"/>
      <w:marRight w:val="0"/>
      <w:marTop w:val="0"/>
      <w:marBottom w:val="0"/>
      <w:divBdr>
        <w:top w:val="none" w:sz="0" w:space="0" w:color="auto"/>
        <w:left w:val="none" w:sz="0" w:space="0" w:color="auto"/>
        <w:bottom w:val="none" w:sz="0" w:space="0" w:color="auto"/>
        <w:right w:val="none" w:sz="0" w:space="0" w:color="auto"/>
      </w:divBdr>
    </w:div>
    <w:div w:id="373891857">
      <w:bodyDiv w:val="1"/>
      <w:marLeft w:val="0"/>
      <w:marRight w:val="0"/>
      <w:marTop w:val="0"/>
      <w:marBottom w:val="0"/>
      <w:divBdr>
        <w:top w:val="none" w:sz="0" w:space="0" w:color="auto"/>
        <w:left w:val="none" w:sz="0" w:space="0" w:color="auto"/>
        <w:bottom w:val="none" w:sz="0" w:space="0" w:color="auto"/>
        <w:right w:val="none" w:sz="0" w:space="0" w:color="auto"/>
      </w:divBdr>
    </w:div>
    <w:div w:id="510683267">
      <w:bodyDiv w:val="1"/>
      <w:marLeft w:val="0"/>
      <w:marRight w:val="0"/>
      <w:marTop w:val="0"/>
      <w:marBottom w:val="0"/>
      <w:divBdr>
        <w:top w:val="none" w:sz="0" w:space="0" w:color="auto"/>
        <w:left w:val="none" w:sz="0" w:space="0" w:color="auto"/>
        <w:bottom w:val="none" w:sz="0" w:space="0" w:color="auto"/>
        <w:right w:val="none" w:sz="0" w:space="0" w:color="auto"/>
      </w:divBdr>
    </w:div>
    <w:div w:id="1721248718">
      <w:bodyDiv w:val="1"/>
      <w:marLeft w:val="0"/>
      <w:marRight w:val="0"/>
      <w:marTop w:val="0"/>
      <w:marBottom w:val="0"/>
      <w:divBdr>
        <w:top w:val="none" w:sz="0" w:space="0" w:color="auto"/>
        <w:left w:val="none" w:sz="0" w:space="0" w:color="auto"/>
        <w:bottom w:val="none" w:sz="0" w:space="0" w:color="auto"/>
        <w:right w:val="none" w:sz="0" w:space="0" w:color="auto"/>
      </w:divBdr>
    </w:div>
    <w:div w:id="1958174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6.png"/><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06_&#1058;&#1052;&#1052;&#1052;&#1057;&#1054;-&#1042;&#1077;&#1076;&#1077;&#1085;&#1080;&#1077;%20&#1087;&#1077;&#1088;&#1077;&#1075;&#1086;&#1074;&#1086;&#1088;&#1086;&#1074;%20&#1087;&#1086;%20&#1088;&#1077;&#1096;&#1077;&#1085;&#1080;&#1103;&#1084;_2010.pptx"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7B05B-B3AC-4483-8049-695BD2C3A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3734</Words>
  <Characters>23526</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Deepening from facts over feelings to needs</vt:lpstr>
    </vt:vector>
  </TitlesOfParts>
  <Company/>
  <LinksUpToDate>false</LinksUpToDate>
  <CharactersWithSpaces>27206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Deepening from facts over feelings to needs</dc:title>
  <dc:creator>cb</dc:creator>
  <cp:lastModifiedBy>Reviewer</cp:lastModifiedBy>
  <cp:revision>4</cp:revision>
  <cp:lastPrinted>2014-05-02T11:08:00Z</cp:lastPrinted>
  <dcterms:created xsi:type="dcterms:W3CDTF">2014-06-15T08:23:00Z</dcterms:created>
  <dcterms:modified xsi:type="dcterms:W3CDTF">2014-07-25T21:27:00Z</dcterms:modified>
</cp:coreProperties>
</file>